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D75EBF" w14:textId="77777777" w:rsidR="002B28BA" w:rsidRPr="007E6D91" w:rsidRDefault="002B28BA" w:rsidP="008F588F">
      <w:pPr>
        <w:pageBreakBefore/>
        <w:jc w:val="center"/>
        <w:rPr>
          <w:sz w:val="28"/>
          <w:szCs w:val="28"/>
        </w:rPr>
      </w:pPr>
      <w:bookmarkStart w:id="0" w:name="_GoBack"/>
      <w:bookmarkEnd w:id="0"/>
      <w:r w:rsidRPr="007E6D91">
        <w:rPr>
          <w:sz w:val="28"/>
          <w:szCs w:val="28"/>
        </w:rPr>
        <w:t>ŚLĄSKI UNIWERSYTET MEDYCZNY</w:t>
      </w:r>
    </w:p>
    <w:p w14:paraId="705AAB70" w14:textId="77777777" w:rsidR="002B28BA" w:rsidRPr="007E6D91" w:rsidRDefault="002B28BA" w:rsidP="002B28BA">
      <w:pPr>
        <w:jc w:val="center"/>
        <w:rPr>
          <w:sz w:val="28"/>
          <w:szCs w:val="28"/>
        </w:rPr>
      </w:pPr>
      <w:r w:rsidRPr="007E6D91">
        <w:rPr>
          <w:sz w:val="28"/>
          <w:szCs w:val="28"/>
        </w:rPr>
        <w:t>W KATOWICACH</w:t>
      </w:r>
    </w:p>
    <w:p w14:paraId="616FD0A9" w14:textId="77777777" w:rsidR="002B28BA" w:rsidRPr="00501D46" w:rsidRDefault="002B28BA" w:rsidP="002B28BA">
      <w:pPr>
        <w:jc w:val="center"/>
      </w:pPr>
    </w:p>
    <w:p w14:paraId="19A4CFAB" w14:textId="77777777" w:rsidR="002B28BA" w:rsidRDefault="002B28BA" w:rsidP="002B28BA">
      <w:pPr>
        <w:jc w:val="center"/>
      </w:pPr>
    </w:p>
    <w:p w14:paraId="62BF98A7" w14:textId="77777777" w:rsidR="00076F2C" w:rsidRDefault="00076F2C" w:rsidP="002B28BA">
      <w:pPr>
        <w:jc w:val="center"/>
      </w:pPr>
    </w:p>
    <w:p w14:paraId="6B502E16" w14:textId="77777777" w:rsidR="00076F2C" w:rsidRPr="00501D46" w:rsidRDefault="00076F2C" w:rsidP="002B28BA">
      <w:pPr>
        <w:jc w:val="center"/>
      </w:pPr>
    </w:p>
    <w:p w14:paraId="7E04DFA6" w14:textId="77777777" w:rsidR="002B28BA" w:rsidRPr="00501D46" w:rsidRDefault="002B28BA" w:rsidP="002B28BA">
      <w:pPr>
        <w:jc w:val="center"/>
      </w:pPr>
    </w:p>
    <w:p w14:paraId="1C04E59C" w14:textId="77777777" w:rsidR="002B28BA" w:rsidRPr="00501D46" w:rsidRDefault="002B28BA" w:rsidP="002B28BA">
      <w:pPr>
        <w:jc w:val="center"/>
      </w:pPr>
    </w:p>
    <w:p w14:paraId="02E9405B" w14:textId="77777777" w:rsidR="002B28BA" w:rsidRPr="00501D46" w:rsidRDefault="002B28BA" w:rsidP="002B28BA">
      <w:pPr>
        <w:jc w:val="center"/>
      </w:pPr>
    </w:p>
    <w:p w14:paraId="49569CC1" w14:textId="77777777" w:rsidR="002B28BA" w:rsidRPr="00501D46" w:rsidRDefault="002B28BA" w:rsidP="002B28BA">
      <w:pPr>
        <w:jc w:val="center"/>
      </w:pPr>
    </w:p>
    <w:p w14:paraId="1AC86CB6" w14:textId="77777777" w:rsidR="002B28BA" w:rsidRPr="00501D46" w:rsidRDefault="002B28BA" w:rsidP="002B28BA">
      <w:pPr>
        <w:jc w:val="center"/>
      </w:pPr>
    </w:p>
    <w:p w14:paraId="15FF4F5F" w14:textId="77777777" w:rsidR="002B28BA" w:rsidRPr="00501D46" w:rsidRDefault="002B28BA" w:rsidP="002B28BA">
      <w:pPr>
        <w:jc w:val="center"/>
      </w:pPr>
    </w:p>
    <w:p w14:paraId="7E94AD66" w14:textId="77777777" w:rsidR="002B28BA" w:rsidRPr="00501D46" w:rsidRDefault="002B28BA" w:rsidP="002B28BA">
      <w:pPr>
        <w:jc w:val="center"/>
      </w:pPr>
    </w:p>
    <w:p w14:paraId="28CD239C" w14:textId="77777777" w:rsidR="002B28BA" w:rsidRPr="00501D46" w:rsidRDefault="002B28BA" w:rsidP="002B28BA">
      <w:pPr>
        <w:jc w:val="center"/>
      </w:pPr>
    </w:p>
    <w:p w14:paraId="60DBCD65" w14:textId="77777777" w:rsidR="002B28BA" w:rsidRPr="00501D46" w:rsidRDefault="002B28BA" w:rsidP="002B28BA">
      <w:pPr>
        <w:jc w:val="center"/>
      </w:pPr>
    </w:p>
    <w:p w14:paraId="6B637E98" w14:textId="77777777" w:rsidR="002B28BA" w:rsidRPr="00501D46" w:rsidRDefault="002B28BA" w:rsidP="002B28BA">
      <w:pPr>
        <w:jc w:val="center"/>
      </w:pPr>
    </w:p>
    <w:p w14:paraId="62FC846E" w14:textId="77777777" w:rsidR="002B28BA" w:rsidRPr="00501D46" w:rsidRDefault="002B28BA" w:rsidP="002B28BA">
      <w:pPr>
        <w:jc w:val="center"/>
      </w:pPr>
    </w:p>
    <w:p w14:paraId="0C714981" w14:textId="77777777" w:rsidR="002B28BA" w:rsidRPr="00501D46" w:rsidRDefault="002B28BA" w:rsidP="002B28BA">
      <w:pPr>
        <w:jc w:val="center"/>
      </w:pPr>
    </w:p>
    <w:p w14:paraId="711D8FA9" w14:textId="77777777" w:rsidR="002B28BA" w:rsidRPr="00DD5F74" w:rsidRDefault="002B28BA" w:rsidP="002B28BA">
      <w:pPr>
        <w:jc w:val="center"/>
        <w:rPr>
          <w:sz w:val="28"/>
          <w:szCs w:val="28"/>
        </w:rPr>
      </w:pPr>
    </w:p>
    <w:p w14:paraId="161D3045" w14:textId="77777777" w:rsidR="00C70C2C" w:rsidRPr="00C70C2C" w:rsidRDefault="00C70C2C" w:rsidP="00D075EE">
      <w:pPr>
        <w:spacing w:line="360" w:lineRule="auto"/>
        <w:jc w:val="center"/>
        <w:rPr>
          <w:b/>
          <w:smallCaps/>
          <w:sz w:val="28"/>
          <w:szCs w:val="28"/>
        </w:rPr>
      </w:pPr>
      <w:r w:rsidRPr="00C70C2C">
        <w:rPr>
          <w:b/>
          <w:smallCaps/>
          <w:sz w:val="28"/>
          <w:szCs w:val="28"/>
        </w:rPr>
        <w:t xml:space="preserve">Program studiów </w:t>
      </w:r>
    </w:p>
    <w:p w14:paraId="78D193DD" w14:textId="77777777" w:rsidR="002B28BA" w:rsidRPr="00C70C2C" w:rsidRDefault="00C70C2C" w:rsidP="00D075EE">
      <w:pPr>
        <w:spacing w:line="360" w:lineRule="auto"/>
        <w:jc w:val="center"/>
        <w:rPr>
          <w:b/>
          <w:i/>
          <w:smallCaps/>
          <w:sz w:val="36"/>
          <w:szCs w:val="36"/>
        </w:rPr>
      </w:pPr>
      <w:r w:rsidRPr="00C70C2C">
        <w:rPr>
          <w:b/>
          <w:smallCaps/>
          <w:sz w:val="28"/>
          <w:szCs w:val="28"/>
        </w:rPr>
        <w:t xml:space="preserve">Dla </w:t>
      </w:r>
      <w:r w:rsidR="002B28BA" w:rsidRPr="00C70C2C">
        <w:rPr>
          <w:b/>
          <w:smallCaps/>
          <w:sz w:val="28"/>
          <w:szCs w:val="28"/>
        </w:rPr>
        <w:t xml:space="preserve">kierunku </w:t>
      </w:r>
      <w:r w:rsidR="00A80EEB">
        <w:rPr>
          <w:b/>
          <w:smallCaps/>
          <w:sz w:val="28"/>
          <w:szCs w:val="28"/>
        </w:rPr>
        <w:t>LEKARSKO-DENTYSTYCZNEGO</w:t>
      </w:r>
    </w:p>
    <w:p w14:paraId="1B228C75" w14:textId="6A58C8E7" w:rsidR="005921A1" w:rsidRDefault="00C70C2C" w:rsidP="00D075EE">
      <w:pPr>
        <w:spacing w:line="360" w:lineRule="auto"/>
        <w:jc w:val="center"/>
        <w:rPr>
          <w:b/>
          <w:sz w:val="28"/>
          <w:szCs w:val="28"/>
        </w:rPr>
      </w:pPr>
      <w:r w:rsidRPr="00FF6902">
        <w:rPr>
          <w:b/>
          <w:sz w:val="28"/>
          <w:szCs w:val="28"/>
        </w:rPr>
        <w:t xml:space="preserve">studia </w:t>
      </w:r>
      <w:r w:rsidR="002B06DA">
        <w:rPr>
          <w:b/>
          <w:sz w:val="28"/>
          <w:szCs w:val="28"/>
        </w:rPr>
        <w:t>jednolite magisterskie</w:t>
      </w:r>
    </w:p>
    <w:p w14:paraId="6B2025AD" w14:textId="1F23CBBE" w:rsidR="001F66C4" w:rsidRPr="00FF6902" w:rsidRDefault="00B34AA4" w:rsidP="00D075EE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/</w:t>
      </w:r>
      <w:r w:rsidR="001F66C4">
        <w:rPr>
          <w:b/>
          <w:sz w:val="28"/>
          <w:szCs w:val="28"/>
        </w:rPr>
        <w:t>stacjonarne</w:t>
      </w:r>
      <w:r>
        <w:rPr>
          <w:b/>
          <w:sz w:val="28"/>
          <w:szCs w:val="28"/>
        </w:rPr>
        <w:t>/</w:t>
      </w:r>
    </w:p>
    <w:p w14:paraId="1773320F" w14:textId="77777777" w:rsidR="00C70C2C" w:rsidRPr="005921A1" w:rsidRDefault="00C70C2C" w:rsidP="00D075EE">
      <w:pPr>
        <w:spacing w:line="360" w:lineRule="auto"/>
        <w:jc w:val="center"/>
        <w:rPr>
          <w:b/>
          <w:color w:val="215868"/>
          <w:sz w:val="28"/>
          <w:szCs w:val="28"/>
        </w:rPr>
      </w:pPr>
    </w:p>
    <w:p w14:paraId="39541CDA" w14:textId="2D2B646B" w:rsidR="002B28BA" w:rsidRPr="00501D46" w:rsidRDefault="00F13B40" w:rsidP="00D075EE">
      <w:pPr>
        <w:spacing w:line="360" w:lineRule="auto"/>
        <w:jc w:val="center"/>
        <w:rPr>
          <w:b/>
        </w:rPr>
      </w:pPr>
      <w:r>
        <w:rPr>
          <w:b/>
        </w:rPr>
        <w:t>Cykl k</w:t>
      </w:r>
      <w:r w:rsidR="00C8789E">
        <w:rPr>
          <w:b/>
        </w:rPr>
        <w:t>ształcenia 2020</w:t>
      </w:r>
      <w:r w:rsidR="00C70C2C">
        <w:rPr>
          <w:b/>
        </w:rPr>
        <w:t>-</w:t>
      </w:r>
      <w:r w:rsidR="00C8789E">
        <w:rPr>
          <w:b/>
        </w:rPr>
        <w:t>2025</w:t>
      </w:r>
    </w:p>
    <w:p w14:paraId="6AE3A1E6" w14:textId="77777777" w:rsidR="002B28BA" w:rsidRPr="00501D46" w:rsidRDefault="002B28BA" w:rsidP="002B28BA">
      <w:pPr>
        <w:jc w:val="center"/>
      </w:pPr>
    </w:p>
    <w:p w14:paraId="39C6D211" w14:textId="77777777" w:rsidR="002B28BA" w:rsidRPr="00501D46" w:rsidRDefault="002B28BA" w:rsidP="002B28BA">
      <w:pPr>
        <w:jc w:val="center"/>
      </w:pPr>
    </w:p>
    <w:p w14:paraId="1B75A407" w14:textId="77777777" w:rsidR="002B28BA" w:rsidRPr="00501D46" w:rsidRDefault="002B28BA" w:rsidP="002B28BA">
      <w:pPr>
        <w:jc w:val="center"/>
      </w:pPr>
    </w:p>
    <w:p w14:paraId="0B226FD2" w14:textId="77777777" w:rsidR="002B28BA" w:rsidRPr="00501D46" w:rsidRDefault="002B28BA" w:rsidP="002B28BA">
      <w:pPr>
        <w:jc w:val="center"/>
      </w:pPr>
    </w:p>
    <w:p w14:paraId="43288582" w14:textId="77777777" w:rsidR="00BB1A65" w:rsidRDefault="00BB1A65" w:rsidP="002B28BA">
      <w:pPr>
        <w:jc w:val="center"/>
      </w:pPr>
    </w:p>
    <w:p w14:paraId="0496AB3D" w14:textId="77777777" w:rsidR="00BB1A65" w:rsidRDefault="00BB1A65" w:rsidP="002B28BA">
      <w:pPr>
        <w:jc w:val="center"/>
      </w:pPr>
    </w:p>
    <w:p w14:paraId="233402ED" w14:textId="77777777" w:rsidR="00BB1A65" w:rsidRDefault="00BB1A65" w:rsidP="002B28BA">
      <w:pPr>
        <w:jc w:val="center"/>
      </w:pPr>
    </w:p>
    <w:p w14:paraId="1D6107AE" w14:textId="77777777" w:rsidR="00BB1A65" w:rsidRDefault="00BB1A65" w:rsidP="002B28BA">
      <w:pPr>
        <w:jc w:val="center"/>
      </w:pPr>
    </w:p>
    <w:p w14:paraId="2E705FED" w14:textId="77777777" w:rsidR="00BB1A65" w:rsidRDefault="00BB1A65" w:rsidP="002B28BA">
      <w:pPr>
        <w:jc w:val="center"/>
      </w:pPr>
    </w:p>
    <w:p w14:paraId="281CC60A" w14:textId="77777777" w:rsidR="00BB1A65" w:rsidRDefault="00BB1A65" w:rsidP="002B28BA">
      <w:pPr>
        <w:jc w:val="center"/>
      </w:pPr>
    </w:p>
    <w:p w14:paraId="72E63749" w14:textId="77777777" w:rsidR="00BB1A65" w:rsidRDefault="00BB1A65" w:rsidP="002B28BA">
      <w:pPr>
        <w:jc w:val="center"/>
      </w:pPr>
    </w:p>
    <w:p w14:paraId="04E3DA91" w14:textId="77777777" w:rsidR="00BB1A65" w:rsidRDefault="00BB1A65" w:rsidP="002B28BA">
      <w:pPr>
        <w:jc w:val="center"/>
      </w:pPr>
    </w:p>
    <w:p w14:paraId="3444A7A5" w14:textId="77777777" w:rsidR="00BB1A65" w:rsidRDefault="00BB1A65" w:rsidP="00C70C2C"/>
    <w:p w14:paraId="48E03CE8" w14:textId="77777777" w:rsidR="00BB1A65" w:rsidRDefault="00BB1A65" w:rsidP="002B28BA">
      <w:pPr>
        <w:jc w:val="center"/>
      </w:pPr>
    </w:p>
    <w:p w14:paraId="5D8D738F" w14:textId="77777777" w:rsidR="00BB1A65" w:rsidRDefault="00BB1A65" w:rsidP="002B28BA">
      <w:pPr>
        <w:jc w:val="center"/>
      </w:pPr>
    </w:p>
    <w:p w14:paraId="169728A4" w14:textId="77777777" w:rsidR="00BB1A65" w:rsidRDefault="00BB1A65" w:rsidP="002B28BA">
      <w:pPr>
        <w:jc w:val="center"/>
      </w:pPr>
    </w:p>
    <w:p w14:paraId="3FFEE070" w14:textId="77777777" w:rsidR="00BB1A65" w:rsidRDefault="00BB1A65" w:rsidP="002B28BA">
      <w:pPr>
        <w:jc w:val="center"/>
      </w:pPr>
    </w:p>
    <w:p w14:paraId="2FF4FFC1" w14:textId="588DE781" w:rsidR="002B28BA" w:rsidRPr="00501D46" w:rsidRDefault="00C8789E" w:rsidP="002B28BA">
      <w:pPr>
        <w:jc w:val="center"/>
      </w:pPr>
      <w:r>
        <w:t>2020</w:t>
      </w:r>
    </w:p>
    <w:p w14:paraId="65046B7F" w14:textId="77777777" w:rsidR="00501D46" w:rsidRPr="00053000" w:rsidRDefault="003147E8" w:rsidP="00766945">
      <w:pPr>
        <w:pStyle w:val="Akapitzlist"/>
        <w:numPr>
          <w:ilvl w:val="0"/>
          <w:numId w:val="3"/>
        </w:numPr>
        <w:spacing w:after="200" w:line="276" w:lineRule="auto"/>
        <w:ind w:left="0" w:hanging="284"/>
        <w:jc w:val="left"/>
        <w:rPr>
          <w:b/>
        </w:rPr>
      </w:pPr>
      <w:r>
        <w:br w:type="page"/>
      </w:r>
      <w:r w:rsidR="00501D46" w:rsidRPr="00A669E4">
        <w:rPr>
          <w:b/>
        </w:rPr>
        <w:lastRenderedPageBreak/>
        <w:t xml:space="preserve">OGÓLNA CHARAKTERYSTYKA </w:t>
      </w:r>
      <w:r w:rsidR="00501D46" w:rsidRPr="00053000">
        <w:rPr>
          <w:b/>
        </w:rPr>
        <w:t>STUDIÓW</w:t>
      </w:r>
    </w:p>
    <w:p w14:paraId="759CE5EA" w14:textId="77777777" w:rsidR="007405DB" w:rsidRPr="007405DB" w:rsidRDefault="007405DB" w:rsidP="007405DB">
      <w:pPr>
        <w:rPr>
          <w:vanish/>
        </w:rPr>
      </w:pPr>
    </w:p>
    <w:tbl>
      <w:tblPr>
        <w:tblpPr w:leftFromText="141" w:rightFromText="141" w:vertAnchor="text" w:horzAnchor="margin" w:tblpY="367"/>
        <w:tblW w:w="9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65"/>
        <w:gridCol w:w="2506"/>
        <w:gridCol w:w="2277"/>
      </w:tblGrid>
      <w:tr w:rsidR="003F63E8" w:rsidRPr="004408DE" w14:paraId="3907A451" w14:textId="77777777" w:rsidTr="00CC7963">
        <w:trPr>
          <w:trHeight w:val="556"/>
        </w:trPr>
        <w:tc>
          <w:tcPr>
            <w:tcW w:w="4365" w:type="dxa"/>
            <w:vAlign w:val="center"/>
          </w:tcPr>
          <w:p w14:paraId="1F2D28BD" w14:textId="77777777" w:rsidR="003F63E8" w:rsidRPr="004408DE" w:rsidRDefault="003F63E8" w:rsidP="00CC7963">
            <w:pPr>
              <w:rPr>
                <w:b/>
                <w:sz w:val="22"/>
                <w:szCs w:val="22"/>
              </w:rPr>
            </w:pPr>
            <w:r w:rsidRPr="00A669E4">
              <w:rPr>
                <w:sz w:val="22"/>
                <w:szCs w:val="22"/>
              </w:rPr>
              <w:t>Kierunek studiów:</w:t>
            </w:r>
          </w:p>
        </w:tc>
        <w:tc>
          <w:tcPr>
            <w:tcW w:w="4783" w:type="dxa"/>
            <w:gridSpan w:val="2"/>
            <w:vAlign w:val="center"/>
          </w:tcPr>
          <w:p w14:paraId="22808F56" w14:textId="77777777" w:rsidR="003F63E8" w:rsidRPr="004408DE" w:rsidRDefault="00FE21D1" w:rsidP="00CC796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LEKARSKO-DENTYSTYCZNY</w:t>
            </w:r>
          </w:p>
        </w:tc>
      </w:tr>
      <w:tr w:rsidR="003F63E8" w:rsidRPr="004408DE" w14:paraId="0C65E42E" w14:textId="77777777" w:rsidTr="00CC7963">
        <w:trPr>
          <w:trHeight w:val="439"/>
        </w:trPr>
        <w:tc>
          <w:tcPr>
            <w:tcW w:w="4365" w:type="dxa"/>
            <w:vAlign w:val="center"/>
          </w:tcPr>
          <w:p w14:paraId="75379B9A" w14:textId="77777777" w:rsidR="003F63E8" w:rsidRPr="004408DE" w:rsidRDefault="003F63E8" w:rsidP="00CC7963">
            <w:pPr>
              <w:rPr>
                <w:b/>
                <w:sz w:val="22"/>
                <w:szCs w:val="22"/>
              </w:rPr>
            </w:pPr>
            <w:r w:rsidRPr="00A669E4">
              <w:rPr>
                <w:sz w:val="22"/>
                <w:szCs w:val="22"/>
              </w:rPr>
              <w:t>Forma studiów:</w:t>
            </w:r>
          </w:p>
        </w:tc>
        <w:tc>
          <w:tcPr>
            <w:tcW w:w="4783" w:type="dxa"/>
            <w:gridSpan w:val="2"/>
            <w:vAlign w:val="center"/>
          </w:tcPr>
          <w:p w14:paraId="71595D86" w14:textId="77777777" w:rsidR="003F63E8" w:rsidRPr="004408DE" w:rsidRDefault="00B32C31" w:rsidP="00AA3E6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stacjonarne</w:t>
            </w:r>
          </w:p>
        </w:tc>
      </w:tr>
      <w:tr w:rsidR="003F63E8" w:rsidRPr="004408DE" w14:paraId="2619DBF0" w14:textId="77777777" w:rsidTr="00CC7963">
        <w:trPr>
          <w:trHeight w:val="439"/>
        </w:trPr>
        <w:tc>
          <w:tcPr>
            <w:tcW w:w="4365" w:type="dxa"/>
            <w:vAlign w:val="center"/>
          </w:tcPr>
          <w:p w14:paraId="3BEF6DFC" w14:textId="77777777" w:rsidR="003F63E8" w:rsidRPr="004408DE" w:rsidRDefault="003F63E8" w:rsidP="00CC7963">
            <w:pPr>
              <w:rPr>
                <w:b/>
                <w:sz w:val="22"/>
                <w:szCs w:val="22"/>
              </w:rPr>
            </w:pPr>
            <w:r w:rsidRPr="00A669E4">
              <w:rPr>
                <w:sz w:val="22"/>
                <w:szCs w:val="22"/>
              </w:rPr>
              <w:t>Poziom kształcenia:</w:t>
            </w:r>
          </w:p>
        </w:tc>
        <w:tc>
          <w:tcPr>
            <w:tcW w:w="4783" w:type="dxa"/>
            <w:gridSpan w:val="2"/>
            <w:vAlign w:val="center"/>
          </w:tcPr>
          <w:p w14:paraId="6B5B3C01" w14:textId="77777777" w:rsidR="003F63E8" w:rsidRPr="004408DE" w:rsidRDefault="00AA3E6F" w:rsidP="00CC796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jednolite studia magisterskie</w:t>
            </w:r>
          </w:p>
        </w:tc>
      </w:tr>
      <w:tr w:rsidR="003F63E8" w:rsidRPr="004408DE" w14:paraId="1DF30D17" w14:textId="77777777" w:rsidTr="00CC7963">
        <w:trPr>
          <w:trHeight w:val="439"/>
        </w:trPr>
        <w:tc>
          <w:tcPr>
            <w:tcW w:w="4365" w:type="dxa"/>
            <w:vAlign w:val="center"/>
          </w:tcPr>
          <w:p w14:paraId="49175D7B" w14:textId="77777777" w:rsidR="003F63E8" w:rsidRPr="004408DE" w:rsidRDefault="003F63E8" w:rsidP="00CC7963">
            <w:pPr>
              <w:rPr>
                <w:b/>
                <w:sz w:val="22"/>
                <w:szCs w:val="22"/>
              </w:rPr>
            </w:pPr>
            <w:r w:rsidRPr="00A669E4">
              <w:rPr>
                <w:sz w:val="22"/>
                <w:szCs w:val="22"/>
              </w:rPr>
              <w:t>Profil kształcenia:</w:t>
            </w:r>
          </w:p>
        </w:tc>
        <w:tc>
          <w:tcPr>
            <w:tcW w:w="4783" w:type="dxa"/>
            <w:gridSpan w:val="2"/>
            <w:vAlign w:val="center"/>
          </w:tcPr>
          <w:p w14:paraId="206A029D" w14:textId="77777777" w:rsidR="003F63E8" w:rsidRPr="004408DE" w:rsidRDefault="00E84C18" w:rsidP="00CC7963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ogólnoakademicki</w:t>
            </w:r>
            <w:proofErr w:type="spellEnd"/>
          </w:p>
        </w:tc>
      </w:tr>
      <w:tr w:rsidR="003F63E8" w:rsidRPr="004408DE" w14:paraId="20B21CAB" w14:textId="77777777" w:rsidTr="00CC7963">
        <w:trPr>
          <w:trHeight w:val="439"/>
        </w:trPr>
        <w:tc>
          <w:tcPr>
            <w:tcW w:w="4365" w:type="dxa"/>
            <w:vAlign w:val="center"/>
          </w:tcPr>
          <w:p w14:paraId="1049ECD9" w14:textId="77777777" w:rsidR="003F63E8" w:rsidRPr="004408DE" w:rsidRDefault="003F63E8" w:rsidP="00CC7963">
            <w:pPr>
              <w:rPr>
                <w:b/>
                <w:sz w:val="22"/>
                <w:szCs w:val="22"/>
              </w:rPr>
            </w:pPr>
            <w:r w:rsidRPr="00A669E4">
              <w:rPr>
                <w:sz w:val="22"/>
                <w:szCs w:val="22"/>
              </w:rPr>
              <w:t>Dziedzina/dyscyplina naukowa:</w:t>
            </w:r>
          </w:p>
        </w:tc>
        <w:tc>
          <w:tcPr>
            <w:tcW w:w="4783" w:type="dxa"/>
            <w:gridSpan w:val="2"/>
            <w:vAlign w:val="center"/>
          </w:tcPr>
          <w:p w14:paraId="7F0FEADD" w14:textId="77777777" w:rsidR="003F63E8" w:rsidRPr="004408DE" w:rsidRDefault="00C9585C" w:rsidP="00C9585C">
            <w:pPr>
              <w:jc w:val="center"/>
              <w:rPr>
                <w:b/>
                <w:sz w:val="22"/>
                <w:szCs w:val="22"/>
              </w:rPr>
            </w:pPr>
            <w:r w:rsidRPr="00A669E4">
              <w:rPr>
                <w:b/>
                <w:sz w:val="22"/>
                <w:szCs w:val="22"/>
              </w:rPr>
              <w:t>nauk medycznych i nauk o zdrowiu</w:t>
            </w:r>
            <w:r>
              <w:rPr>
                <w:b/>
                <w:sz w:val="22"/>
                <w:szCs w:val="22"/>
              </w:rPr>
              <w:t>/</w:t>
            </w:r>
            <w:r w:rsidR="00AA3E6F">
              <w:rPr>
                <w:b/>
                <w:sz w:val="22"/>
                <w:szCs w:val="22"/>
              </w:rPr>
              <w:t xml:space="preserve"> </w:t>
            </w:r>
            <w:r w:rsidR="00AA3E6F">
              <w:rPr>
                <w:b/>
                <w:sz w:val="22"/>
                <w:szCs w:val="22"/>
              </w:rPr>
              <w:br/>
              <w:t>nauki medyczne</w:t>
            </w:r>
          </w:p>
        </w:tc>
      </w:tr>
      <w:tr w:rsidR="003F63E8" w:rsidRPr="004408DE" w14:paraId="1DDC8BDA" w14:textId="77777777" w:rsidTr="00CC7963">
        <w:trPr>
          <w:trHeight w:val="439"/>
        </w:trPr>
        <w:tc>
          <w:tcPr>
            <w:tcW w:w="4365" w:type="dxa"/>
            <w:vAlign w:val="center"/>
          </w:tcPr>
          <w:p w14:paraId="6C0293AD" w14:textId="77777777" w:rsidR="003F63E8" w:rsidRPr="004408DE" w:rsidRDefault="003F63E8" w:rsidP="00CC7963">
            <w:pPr>
              <w:rPr>
                <w:b/>
                <w:sz w:val="22"/>
                <w:szCs w:val="22"/>
              </w:rPr>
            </w:pPr>
            <w:r w:rsidRPr="00A669E4">
              <w:rPr>
                <w:sz w:val="22"/>
                <w:szCs w:val="22"/>
              </w:rPr>
              <w:t>Poziom Polskiej Ramy Kwalifikacji:</w:t>
            </w:r>
          </w:p>
        </w:tc>
        <w:tc>
          <w:tcPr>
            <w:tcW w:w="4783" w:type="dxa"/>
            <w:gridSpan w:val="2"/>
            <w:vAlign w:val="center"/>
          </w:tcPr>
          <w:p w14:paraId="39E83F98" w14:textId="77777777" w:rsidR="003F63E8" w:rsidRPr="004408DE" w:rsidRDefault="00FE21D1" w:rsidP="00CC796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VII poziom PRK</w:t>
            </w:r>
          </w:p>
        </w:tc>
      </w:tr>
      <w:tr w:rsidR="003F63E8" w:rsidRPr="004408DE" w14:paraId="16051CFC" w14:textId="77777777" w:rsidTr="00CC7963">
        <w:trPr>
          <w:trHeight w:val="439"/>
        </w:trPr>
        <w:tc>
          <w:tcPr>
            <w:tcW w:w="4365" w:type="dxa"/>
            <w:vAlign w:val="center"/>
          </w:tcPr>
          <w:p w14:paraId="30EDF7AC" w14:textId="77777777" w:rsidR="003F63E8" w:rsidRPr="004408DE" w:rsidRDefault="003F63E8" w:rsidP="00CC7963">
            <w:pPr>
              <w:rPr>
                <w:b/>
                <w:sz w:val="22"/>
                <w:szCs w:val="22"/>
              </w:rPr>
            </w:pPr>
            <w:r w:rsidRPr="00A669E4">
              <w:rPr>
                <w:sz w:val="22"/>
                <w:szCs w:val="22"/>
              </w:rPr>
              <w:t>Tytuł zawodowy nadawany absolwentom:</w:t>
            </w:r>
          </w:p>
        </w:tc>
        <w:tc>
          <w:tcPr>
            <w:tcW w:w="4783" w:type="dxa"/>
            <w:gridSpan w:val="2"/>
            <w:vAlign w:val="center"/>
          </w:tcPr>
          <w:p w14:paraId="34435448" w14:textId="77777777" w:rsidR="003F63E8" w:rsidRPr="004408DE" w:rsidRDefault="00AA3E6F" w:rsidP="00CC796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lekarz dentysta</w:t>
            </w:r>
          </w:p>
        </w:tc>
      </w:tr>
      <w:tr w:rsidR="003F63E8" w:rsidRPr="004408DE" w14:paraId="51E12DC6" w14:textId="77777777" w:rsidTr="003F63E8">
        <w:trPr>
          <w:trHeight w:val="619"/>
        </w:trPr>
        <w:tc>
          <w:tcPr>
            <w:tcW w:w="6871" w:type="dxa"/>
            <w:gridSpan w:val="2"/>
            <w:vAlign w:val="center"/>
          </w:tcPr>
          <w:p w14:paraId="5D35A651" w14:textId="77777777" w:rsidR="003F63E8" w:rsidRPr="004408DE" w:rsidRDefault="003F63E8" w:rsidP="003F63E8">
            <w:pPr>
              <w:rPr>
                <w:b/>
                <w:sz w:val="22"/>
                <w:szCs w:val="22"/>
              </w:rPr>
            </w:pPr>
            <w:r w:rsidRPr="004408DE">
              <w:rPr>
                <w:b/>
                <w:sz w:val="22"/>
                <w:szCs w:val="22"/>
              </w:rPr>
              <w:t xml:space="preserve">Nazwa </w:t>
            </w:r>
            <w:r>
              <w:rPr>
                <w:b/>
                <w:sz w:val="22"/>
                <w:szCs w:val="22"/>
              </w:rPr>
              <w:t>w</w:t>
            </w:r>
            <w:r w:rsidRPr="004408DE">
              <w:rPr>
                <w:b/>
                <w:sz w:val="22"/>
                <w:szCs w:val="22"/>
              </w:rPr>
              <w:t>skaźnika</w:t>
            </w:r>
          </w:p>
        </w:tc>
        <w:tc>
          <w:tcPr>
            <w:tcW w:w="2277" w:type="dxa"/>
            <w:vAlign w:val="center"/>
          </w:tcPr>
          <w:p w14:paraId="6E3A6929" w14:textId="77777777" w:rsidR="003F63E8" w:rsidRPr="004408DE" w:rsidRDefault="003F63E8" w:rsidP="003F63E8">
            <w:pPr>
              <w:jc w:val="center"/>
              <w:rPr>
                <w:b/>
                <w:sz w:val="22"/>
                <w:szCs w:val="22"/>
              </w:rPr>
            </w:pPr>
            <w:r w:rsidRPr="004408DE">
              <w:rPr>
                <w:b/>
                <w:sz w:val="22"/>
                <w:szCs w:val="22"/>
              </w:rPr>
              <w:t>Liczba punktów ECTS</w:t>
            </w:r>
            <w:r>
              <w:rPr>
                <w:b/>
                <w:sz w:val="22"/>
                <w:szCs w:val="22"/>
              </w:rPr>
              <w:t>/Liczba godzin</w:t>
            </w:r>
          </w:p>
        </w:tc>
      </w:tr>
      <w:tr w:rsidR="003F63E8" w:rsidRPr="00BB6F1F" w14:paraId="3FAA3355" w14:textId="77777777" w:rsidTr="003F63E8">
        <w:trPr>
          <w:trHeight w:val="20"/>
        </w:trPr>
        <w:tc>
          <w:tcPr>
            <w:tcW w:w="6871" w:type="dxa"/>
            <w:gridSpan w:val="2"/>
            <w:vAlign w:val="center"/>
          </w:tcPr>
          <w:p w14:paraId="46A5E3B7" w14:textId="77777777" w:rsidR="003F63E8" w:rsidRPr="00BB6F1F" w:rsidRDefault="003F63E8" w:rsidP="00AD0C0F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semestrów i punktów ECTS konieczna</w:t>
            </w:r>
            <w:r w:rsidRPr="004E1297">
              <w:rPr>
                <w:sz w:val="22"/>
                <w:szCs w:val="22"/>
              </w:rPr>
              <w:t xml:space="preserve"> do ukończenia studiów </w:t>
            </w:r>
            <w:r>
              <w:rPr>
                <w:sz w:val="22"/>
                <w:szCs w:val="22"/>
              </w:rPr>
              <w:t>na ocenianym kierunku na danym po</w:t>
            </w:r>
            <w:r w:rsidRPr="004E1297">
              <w:rPr>
                <w:sz w:val="22"/>
                <w:szCs w:val="22"/>
              </w:rPr>
              <w:t>ziomie</w:t>
            </w:r>
          </w:p>
        </w:tc>
        <w:tc>
          <w:tcPr>
            <w:tcW w:w="2277" w:type="dxa"/>
            <w:vAlign w:val="center"/>
          </w:tcPr>
          <w:p w14:paraId="651DB4B3" w14:textId="77777777" w:rsidR="003F63E8" w:rsidRPr="00BB6F1F" w:rsidRDefault="00AA3E6F" w:rsidP="00AD0C0F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FE21D1">
              <w:rPr>
                <w:sz w:val="22"/>
                <w:szCs w:val="22"/>
              </w:rPr>
              <w:t xml:space="preserve"> semestrów</w:t>
            </w:r>
            <w:r>
              <w:rPr>
                <w:sz w:val="22"/>
                <w:szCs w:val="22"/>
              </w:rPr>
              <w:t xml:space="preserve"> / </w:t>
            </w:r>
            <w:r w:rsidR="00FE21D1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300 pkt ECTS</w:t>
            </w:r>
          </w:p>
        </w:tc>
      </w:tr>
      <w:tr w:rsidR="003F63E8" w:rsidRPr="00BB6F1F" w14:paraId="2DC71D49" w14:textId="77777777" w:rsidTr="003F63E8">
        <w:trPr>
          <w:trHeight w:val="20"/>
        </w:trPr>
        <w:tc>
          <w:tcPr>
            <w:tcW w:w="6871" w:type="dxa"/>
            <w:gridSpan w:val="2"/>
            <w:vAlign w:val="center"/>
          </w:tcPr>
          <w:p w14:paraId="7F802AD4" w14:textId="77777777" w:rsidR="003F63E8" w:rsidRDefault="003F63E8" w:rsidP="00AD0C0F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Łączna liczba</w:t>
            </w:r>
            <w:r w:rsidRPr="00FE4ACC">
              <w:rPr>
                <w:sz w:val="22"/>
                <w:szCs w:val="22"/>
              </w:rPr>
              <w:t xml:space="preserve"> godzin zajęć</w:t>
            </w:r>
          </w:p>
        </w:tc>
        <w:tc>
          <w:tcPr>
            <w:tcW w:w="2277" w:type="dxa"/>
            <w:vAlign w:val="center"/>
          </w:tcPr>
          <w:p w14:paraId="72F7F6E1" w14:textId="77777777" w:rsidR="003F63E8" w:rsidRPr="00622689" w:rsidRDefault="00CC2D53" w:rsidP="00AD0C0F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5066</w:t>
            </w:r>
            <w:r w:rsidR="00FE21D1">
              <w:rPr>
                <w:sz w:val="22"/>
                <w:szCs w:val="22"/>
              </w:rPr>
              <w:t xml:space="preserve"> godzin</w:t>
            </w:r>
          </w:p>
        </w:tc>
      </w:tr>
      <w:tr w:rsidR="003F63E8" w:rsidRPr="00BB6F1F" w14:paraId="57550F11" w14:textId="77777777" w:rsidTr="003F63E8">
        <w:trPr>
          <w:trHeight w:val="20"/>
        </w:trPr>
        <w:tc>
          <w:tcPr>
            <w:tcW w:w="6871" w:type="dxa"/>
            <w:gridSpan w:val="2"/>
            <w:vAlign w:val="center"/>
          </w:tcPr>
          <w:p w14:paraId="4ABB43A0" w14:textId="77777777" w:rsidR="003F63E8" w:rsidRPr="00BB6F1F" w:rsidRDefault="003F63E8" w:rsidP="00AD0C0F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Łączna liczba</w:t>
            </w:r>
            <w:r w:rsidRPr="004E1297">
              <w:rPr>
                <w:sz w:val="22"/>
                <w:szCs w:val="22"/>
              </w:rPr>
              <w:t xml:space="preserve"> </w:t>
            </w:r>
            <w:r w:rsidR="00FE21D1">
              <w:rPr>
                <w:sz w:val="22"/>
                <w:szCs w:val="22"/>
              </w:rPr>
              <w:t>punktów ECTS, jaką student uzyskuje</w:t>
            </w:r>
            <w:r w:rsidRPr="004E1297">
              <w:rPr>
                <w:sz w:val="22"/>
                <w:szCs w:val="22"/>
              </w:rPr>
              <w:t xml:space="preserve"> w ramach zajęć prowadzonych z bezpośrednim udziałem nauczycieli akademickich lub innych osób prowadzących zajęcia</w:t>
            </w:r>
          </w:p>
        </w:tc>
        <w:tc>
          <w:tcPr>
            <w:tcW w:w="2277" w:type="dxa"/>
            <w:vAlign w:val="center"/>
          </w:tcPr>
          <w:p w14:paraId="0D1E1D41" w14:textId="6DD9AB60" w:rsidR="003F63E8" w:rsidRPr="008431EC" w:rsidRDefault="00200D28" w:rsidP="00FE21D1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  <w:r w:rsidR="00FE21D1">
              <w:rPr>
                <w:sz w:val="22"/>
                <w:szCs w:val="22"/>
              </w:rPr>
              <w:t xml:space="preserve"> pkt ECTS</w:t>
            </w:r>
          </w:p>
        </w:tc>
      </w:tr>
      <w:tr w:rsidR="00CC7963" w:rsidRPr="00BB6F1F" w14:paraId="3EA4CEE6" w14:textId="77777777" w:rsidTr="003F63E8">
        <w:trPr>
          <w:trHeight w:val="20"/>
        </w:trPr>
        <w:tc>
          <w:tcPr>
            <w:tcW w:w="6871" w:type="dxa"/>
            <w:gridSpan w:val="2"/>
            <w:vAlign w:val="center"/>
          </w:tcPr>
          <w:p w14:paraId="752FF1D0" w14:textId="77777777" w:rsidR="00CC7963" w:rsidRDefault="00CC7963" w:rsidP="00C9585C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Łączna liczba</w:t>
            </w:r>
            <w:r w:rsidRPr="004E1297">
              <w:rPr>
                <w:sz w:val="22"/>
                <w:szCs w:val="22"/>
              </w:rPr>
              <w:t xml:space="preserve"> </w:t>
            </w:r>
            <w:r w:rsidR="00FE21D1">
              <w:rPr>
                <w:sz w:val="22"/>
                <w:szCs w:val="22"/>
              </w:rPr>
              <w:t>punktów ECTS, jaką student uzyskuje</w:t>
            </w:r>
            <w:r w:rsidRPr="004E1297">
              <w:rPr>
                <w:sz w:val="22"/>
                <w:szCs w:val="22"/>
              </w:rPr>
              <w:t xml:space="preserve"> w ramach zajęć z</w:t>
            </w:r>
            <w:r w:rsidR="00C9585C">
              <w:rPr>
                <w:sz w:val="22"/>
                <w:szCs w:val="22"/>
              </w:rPr>
              <w:t> </w:t>
            </w:r>
            <w:r w:rsidRPr="004E1297">
              <w:rPr>
                <w:sz w:val="22"/>
                <w:szCs w:val="22"/>
              </w:rPr>
              <w:t>dziedziny na</w:t>
            </w:r>
            <w:r>
              <w:rPr>
                <w:sz w:val="22"/>
                <w:szCs w:val="22"/>
              </w:rPr>
              <w:t>uk humanistycznych lub nauk spo</w:t>
            </w:r>
            <w:r w:rsidRPr="004E1297">
              <w:rPr>
                <w:sz w:val="22"/>
                <w:szCs w:val="22"/>
              </w:rPr>
              <w:t>łecznych</w:t>
            </w:r>
            <w:r>
              <w:rPr>
                <w:sz w:val="22"/>
                <w:szCs w:val="22"/>
              </w:rPr>
              <w:sym w:font="Symbol" w:char="F02D"/>
            </w:r>
            <w:r w:rsidRPr="004E1297">
              <w:rPr>
                <w:sz w:val="22"/>
                <w:szCs w:val="22"/>
              </w:rPr>
              <w:t>w przypadku kierunków studiów przyporządkowanych do dyscyplin w ramach dziedzin innych niż odpowiednio nauki humanistyczne lub nauki społeczne</w:t>
            </w:r>
          </w:p>
        </w:tc>
        <w:tc>
          <w:tcPr>
            <w:tcW w:w="2277" w:type="dxa"/>
            <w:vAlign w:val="center"/>
          </w:tcPr>
          <w:p w14:paraId="4B5CB551" w14:textId="77777777" w:rsidR="00CC7963" w:rsidRPr="008431EC" w:rsidRDefault="00CC2D53" w:rsidP="00AD0C0F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  <w:r w:rsidR="00FE21D1">
              <w:rPr>
                <w:sz w:val="22"/>
                <w:szCs w:val="22"/>
              </w:rPr>
              <w:t xml:space="preserve"> pkt ECTS</w:t>
            </w:r>
          </w:p>
        </w:tc>
      </w:tr>
      <w:tr w:rsidR="00CC7963" w:rsidRPr="00BB6F1F" w14:paraId="22439FF2" w14:textId="77777777" w:rsidTr="003F63E8">
        <w:trPr>
          <w:trHeight w:val="20"/>
        </w:trPr>
        <w:tc>
          <w:tcPr>
            <w:tcW w:w="6871" w:type="dxa"/>
            <w:gridSpan w:val="2"/>
            <w:vAlign w:val="center"/>
          </w:tcPr>
          <w:p w14:paraId="53A22BAA" w14:textId="77777777" w:rsidR="00CC7963" w:rsidRDefault="00CC7963" w:rsidP="00AD0C0F">
            <w:pPr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Łączna liczba</w:t>
            </w:r>
            <w:r w:rsidRPr="004E1297">
              <w:rPr>
                <w:sz w:val="22"/>
                <w:szCs w:val="22"/>
              </w:rPr>
              <w:t xml:space="preserve"> punktów ECTS</w:t>
            </w:r>
            <w:r>
              <w:rPr>
                <w:sz w:val="22"/>
                <w:szCs w:val="22"/>
              </w:rPr>
              <w:t xml:space="preserve"> p</w:t>
            </w:r>
            <w:r w:rsidRPr="00BB6F1F">
              <w:rPr>
                <w:sz w:val="22"/>
                <w:szCs w:val="22"/>
              </w:rPr>
              <w:t>rzyporządkowana praktykom zawodowym</w:t>
            </w:r>
            <w:r>
              <w:rPr>
                <w:sz w:val="22"/>
                <w:szCs w:val="22"/>
              </w:rPr>
              <w:t>/wymiar praktyk zawodowych</w:t>
            </w:r>
          </w:p>
        </w:tc>
        <w:tc>
          <w:tcPr>
            <w:tcW w:w="2277" w:type="dxa"/>
            <w:vAlign w:val="center"/>
          </w:tcPr>
          <w:p w14:paraId="0F71F7FF" w14:textId="77777777" w:rsidR="00CC7963" w:rsidRPr="00622689" w:rsidRDefault="00AA3E6F" w:rsidP="00FE21D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  <w:r w:rsidR="00012AA3">
              <w:rPr>
                <w:sz w:val="22"/>
                <w:szCs w:val="22"/>
              </w:rPr>
              <w:t xml:space="preserve"> </w:t>
            </w:r>
            <w:r w:rsidR="00FE21D1">
              <w:rPr>
                <w:sz w:val="22"/>
                <w:szCs w:val="22"/>
              </w:rPr>
              <w:t xml:space="preserve">pkt ECTS </w:t>
            </w:r>
            <w:r w:rsidR="00012AA3">
              <w:rPr>
                <w:sz w:val="22"/>
                <w:szCs w:val="22"/>
              </w:rPr>
              <w:t xml:space="preserve">/ </w:t>
            </w:r>
            <w:r w:rsidR="00FE21D1">
              <w:rPr>
                <w:sz w:val="22"/>
                <w:szCs w:val="22"/>
              </w:rPr>
              <w:br/>
            </w:r>
            <w:r w:rsidR="00012AA3">
              <w:rPr>
                <w:sz w:val="22"/>
                <w:szCs w:val="22"/>
              </w:rPr>
              <w:t>480</w:t>
            </w:r>
            <w:r w:rsidR="00FE21D1">
              <w:rPr>
                <w:sz w:val="22"/>
                <w:szCs w:val="22"/>
              </w:rPr>
              <w:t xml:space="preserve"> godzin</w:t>
            </w:r>
          </w:p>
        </w:tc>
      </w:tr>
      <w:tr w:rsidR="00C9585C" w:rsidRPr="00BB6F1F" w14:paraId="69D37F2C" w14:textId="77777777" w:rsidTr="003F63E8">
        <w:trPr>
          <w:trHeight w:val="20"/>
        </w:trPr>
        <w:tc>
          <w:tcPr>
            <w:tcW w:w="6871" w:type="dxa"/>
            <w:gridSpan w:val="2"/>
            <w:vAlign w:val="center"/>
          </w:tcPr>
          <w:p w14:paraId="175BC422" w14:textId="77777777" w:rsidR="00C9585C" w:rsidRDefault="00C9585C" w:rsidP="00A5720A">
            <w:pPr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Łączna liczba</w:t>
            </w:r>
            <w:r w:rsidRPr="004E1297">
              <w:rPr>
                <w:sz w:val="22"/>
                <w:szCs w:val="22"/>
              </w:rPr>
              <w:t xml:space="preserve"> punktów ECTS </w:t>
            </w:r>
            <w:r>
              <w:rPr>
                <w:sz w:val="22"/>
                <w:szCs w:val="22"/>
              </w:rPr>
              <w:t xml:space="preserve">przyporządkowana zajęciom </w:t>
            </w:r>
            <w:r w:rsidR="008C704E">
              <w:rPr>
                <w:sz w:val="22"/>
                <w:szCs w:val="22"/>
              </w:rPr>
              <w:t xml:space="preserve">związanym z prowadzoną w uczelni działalnością </w:t>
            </w:r>
            <w:r w:rsidR="00A5720A">
              <w:rPr>
                <w:sz w:val="22"/>
                <w:szCs w:val="22"/>
              </w:rPr>
              <w:t>naukową w dyscyplinie lub dyscyplinach, do których przyporządkowany jest kierunek studiów, uwzględnia udział studentów w zajęciach przygotowujących do prowadzenia działalności naukowej lub udział w tej działalności</w:t>
            </w:r>
          </w:p>
        </w:tc>
        <w:tc>
          <w:tcPr>
            <w:tcW w:w="2277" w:type="dxa"/>
            <w:vAlign w:val="center"/>
          </w:tcPr>
          <w:p w14:paraId="36800F30" w14:textId="77777777" w:rsidR="00C9585C" w:rsidRPr="00622689" w:rsidRDefault="00637167" w:rsidP="00AD0C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183</w:t>
            </w:r>
            <w:r w:rsidR="00DB0BA8">
              <w:rPr>
                <w:sz w:val="22"/>
                <w:szCs w:val="22"/>
              </w:rPr>
              <w:t xml:space="preserve">  pkt ECTS </w:t>
            </w:r>
          </w:p>
        </w:tc>
      </w:tr>
      <w:tr w:rsidR="00CC7963" w:rsidRPr="00BB6F1F" w14:paraId="320EED7F" w14:textId="77777777" w:rsidTr="003F63E8">
        <w:trPr>
          <w:trHeight w:val="20"/>
        </w:trPr>
        <w:tc>
          <w:tcPr>
            <w:tcW w:w="6871" w:type="dxa"/>
            <w:gridSpan w:val="2"/>
            <w:vAlign w:val="center"/>
          </w:tcPr>
          <w:p w14:paraId="71C2B9E9" w14:textId="77777777" w:rsidR="00CC7963" w:rsidRDefault="00CC7963" w:rsidP="00AD0C0F">
            <w:pPr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Łączna liczba</w:t>
            </w:r>
            <w:r w:rsidRPr="004E1297">
              <w:rPr>
                <w:sz w:val="22"/>
                <w:szCs w:val="22"/>
              </w:rPr>
              <w:t xml:space="preserve"> punktów ECTS</w:t>
            </w:r>
            <w:r>
              <w:rPr>
                <w:sz w:val="22"/>
                <w:szCs w:val="22"/>
              </w:rPr>
              <w:t xml:space="preserve"> p</w:t>
            </w:r>
            <w:r w:rsidRPr="00BB6F1F">
              <w:rPr>
                <w:sz w:val="22"/>
                <w:szCs w:val="22"/>
              </w:rPr>
              <w:t xml:space="preserve">rzyporządkowana </w:t>
            </w:r>
            <w:r>
              <w:rPr>
                <w:sz w:val="22"/>
                <w:szCs w:val="22"/>
              </w:rPr>
              <w:t>zajęciom</w:t>
            </w:r>
            <w:r w:rsidRPr="00BB6F1F">
              <w:rPr>
                <w:sz w:val="22"/>
                <w:szCs w:val="22"/>
              </w:rPr>
              <w:t xml:space="preserve"> do wyboru</w:t>
            </w:r>
          </w:p>
        </w:tc>
        <w:tc>
          <w:tcPr>
            <w:tcW w:w="2277" w:type="dxa"/>
            <w:vAlign w:val="center"/>
          </w:tcPr>
          <w:p w14:paraId="5663144F" w14:textId="3D2FFF4C" w:rsidR="00CC7963" w:rsidRPr="00622689" w:rsidRDefault="00DA3795" w:rsidP="00AD0C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637167">
              <w:rPr>
                <w:sz w:val="22"/>
                <w:szCs w:val="22"/>
              </w:rPr>
              <w:t xml:space="preserve"> pkt ECTS</w:t>
            </w:r>
          </w:p>
        </w:tc>
      </w:tr>
      <w:tr w:rsidR="003F63E8" w:rsidRPr="00BB6F1F" w14:paraId="4F3C5F3D" w14:textId="77777777" w:rsidTr="003F63E8">
        <w:trPr>
          <w:trHeight w:val="20"/>
        </w:trPr>
        <w:tc>
          <w:tcPr>
            <w:tcW w:w="6871" w:type="dxa"/>
            <w:gridSpan w:val="2"/>
            <w:vAlign w:val="center"/>
          </w:tcPr>
          <w:p w14:paraId="01B9EFF7" w14:textId="77777777" w:rsidR="003F63E8" w:rsidRPr="00BB6F1F" w:rsidRDefault="00C9585C" w:rsidP="00AD0C0F">
            <w:pPr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</w:rPr>
            </w:pPr>
            <w:r w:rsidRPr="00BB6F1F">
              <w:rPr>
                <w:sz w:val="22"/>
                <w:szCs w:val="22"/>
              </w:rPr>
              <w:t xml:space="preserve">W przypadku </w:t>
            </w:r>
            <w:r>
              <w:rPr>
                <w:sz w:val="22"/>
                <w:szCs w:val="22"/>
              </w:rPr>
              <w:t xml:space="preserve">stacjonarnych </w:t>
            </w:r>
            <w:r w:rsidRPr="00BB6F1F">
              <w:rPr>
                <w:sz w:val="22"/>
                <w:szCs w:val="22"/>
              </w:rPr>
              <w:t>studiów pierwszego stopnia i jednolitych studiów magisterskich liczba godzin zajęć z wychowania fizycznego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277" w:type="dxa"/>
            <w:vAlign w:val="center"/>
          </w:tcPr>
          <w:p w14:paraId="55378D81" w14:textId="77777777" w:rsidR="003F63E8" w:rsidRPr="00622689" w:rsidRDefault="00CC2D53" w:rsidP="00AD0C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 godzin</w:t>
            </w:r>
          </w:p>
        </w:tc>
      </w:tr>
    </w:tbl>
    <w:p w14:paraId="5A1E7BAE" w14:textId="77777777" w:rsidR="003F63E8" w:rsidRDefault="003F63E8" w:rsidP="00C70C2C">
      <w:pPr>
        <w:spacing w:after="200" w:line="276" w:lineRule="auto"/>
        <w:jc w:val="left"/>
      </w:pPr>
    </w:p>
    <w:p w14:paraId="5E7B97DA" w14:textId="77777777" w:rsidR="00F50AA7" w:rsidRDefault="00F50AA7" w:rsidP="00CC7963">
      <w:pPr>
        <w:spacing w:after="200" w:line="276" w:lineRule="auto"/>
        <w:jc w:val="left"/>
        <w:rPr>
          <w:b/>
          <w:sz w:val="20"/>
        </w:rPr>
      </w:pPr>
    </w:p>
    <w:p w14:paraId="467D77A3" w14:textId="77777777" w:rsidR="00F50AA7" w:rsidRDefault="00F50AA7" w:rsidP="00CC7963">
      <w:pPr>
        <w:spacing w:after="200" w:line="276" w:lineRule="auto"/>
        <w:jc w:val="left"/>
        <w:rPr>
          <w:b/>
          <w:sz w:val="20"/>
        </w:rPr>
      </w:pPr>
    </w:p>
    <w:p w14:paraId="56638234" w14:textId="77777777" w:rsidR="00F50AA7" w:rsidRDefault="00F50AA7" w:rsidP="00CC7963">
      <w:pPr>
        <w:spacing w:after="200" w:line="276" w:lineRule="auto"/>
        <w:jc w:val="left"/>
        <w:rPr>
          <w:b/>
          <w:sz w:val="20"/>
        </w:rPr>
      </w:pPr>
    </w:p>
    <w:p w14:paraId="4286E480" w14:textId="77777777" w:rsidR="00F50AA7" w:rsidRDefault="00F50AA7" w:rsidP="00CC7963">
      <w:pPr>
        <w:spacing w:after="200" w:line="276" w:lineRule="auto"/>
        <w:jc w:val="left"/>
        <w:rPr>
          <w:b/>
          <w:sz w:val="20"/>
        </w:rPr>
      </w:pPr>
    </w:p>
    <w:p w14:paraId="4BF8D3A6" w14:textId="77777777" w:rsidR="00F50AA7" w:rsidRDefault="00F50AA7" w:rsidP="00CC7963">
      <w:pPr>
        <w:spacing w:after="200" w:line="276" w:lineRule="auto"/>
        <w:jc w:val="left"/>
        <w:rPr>
          <w:b/>
          <w:sz w:val="20"/>
        </w:rPr>
      </w:pPr>
    </w:p>
    <w:p w14:paraId="101F3B43" w14:textId="77777777" w:rsidR="008F588F" w:rsidRPr="00076F2C" w:rsidRDefault="008F588F" w:rsidP="00C70C2C">
      <w:pPr>
        <w:spacing w:after="200" w:line="276" w:lineRule="auto"/>
        <w:jc w:val="left"/>
      </w:pPr>
    </w:p>
    <w:p w14:paraId="19314219" w14:textId="77777777" w:rsidR="00F50AA7" w:rsidRDefault="00F50AA7" w:rsidP="00F50AA7">
      <w:pPr>
        <w:ind w:left="720"/>
        <w:rPr>
          <w:b/>
        </w:rPr>
      </w:pPr>
    </w:p>
    <w:p w14:paraId="11C17ADF" w14:textId="77777777" w:rsidR="00F44767" w:rsidRDefault="00A669E4" w:rsidP="00766945">
      <w:pPr>
        <w:numPr>
          <w:ilvl w:val="0"/>
          <w:numId w:val="3"/>
        </w:numPr>
        <w:rPr>
          <w:b/>
        </w:rPr>
      </w:pPr>
      <w:r w:rsidRPr="00694F0C">
        <w:rPr>
          <w:b/>
        </w:rPr>
        <w:t>O</w:t>
      </w:r>
      <w:r>
        <w:rPr>
          <w:b/>
        </w:rPr>
        <w:t>PIS ZAKŁADANYCH EFEKTÓW UCZENIA SIĘ</w:t>
      </w:r>
      <w:r w:rsidRPr="00694F0C">
        <w:rPr>
          <w:b/>
        </w:rPr>
        <w:t xml:space="preserve"> </w:t>
      </w:r>
    </w:p>
    <w:p w14:paraId="469382EB" w14:textId="77777777" w:rsidR="00F44767" w:rsidRDefault="00F44767" w:rsidP="00F44767">
      <w:pPr>
        <w:ind w:left="720"/>
        <w:rPr>
          <w:sz w:val="22"/>
          <w:szCs w:val="22"/>
        </w:rPr>
      </w:pPr>
    </w:p>
    <w:p w14:paraId="4F16FFA8" w14:textId="41BE0B91" w:rsidR="007E6D91" w:rsidRPr="007E6D91" w:rsidRDefault="007E6D91" w:rsidP="007E6D91">
      <w:pPr>
        <w:ind w:left="720"/>
        <w:rPr>
          <w:b/>
          <w:color w:val="1B1B1B"/>
          <w:shd w:val="clear" w:color="auto" w:fill="FFFFFF"/>
        </w:rPr>
      </w:pPr>
      <w:r w:rsidRPr="007E6D91">
        <w:t>Program studiów na</w:t>
      </w:r>
      <w:r w:rsidRPr="007E6D91">
        <w:rPr>
          <w:rFonts w:eastAsia="Calibri"/>
          <w:lang w:eastAsia="en-US"/>
        </w:rPr>
        <w:t xml:space="preserve"> kierunku lekarsko-dentystycznym prowadzonych w formie stacjonarnej</w:t>
      </w:r>
      <w:r w:rsidRPr="007E6D91">
        <w:t xml:space="preserve"> obejmuje wszystkie</w:t>
      </w:r>
      <w:r w:rsidRPr="007E6D91">
        <w:rPr>
          <w:rFonts w:eastAsia="Calibri"/>
        </w:rPr>
        <w:t xml:space="preserve"> efekty uczenia się w zakresie wiedzy, umiejętności i kompetencji społecznych, określone w załączniku nr 2 </w:t>
      </w:r>
      <w:r w:rsidRPr="007E6D91">
        <w:t>r</w:t>
      </w:r>
      <w:r w:rsidRPr="007E6D91">
        <w:rPr>
          <w:color w:val="1B1B1B"/>
          <w:shd w:val="clear" w:color="auto" w:fill="FFFFFF"/>
        </w:rPr>
        <w:t xml:space="preserve">ozporządzenia Ministra Nauki i Szkolnictwa Wyższego z dnia 26 lipca 2019 r. </w:t>
      </w:r>
      <w:r w:rsidRPr="007E6D91">
        <w:rPr>
          <w:i/>
          <w:color w:val="1B1B1B"/>
          <w:shd w:val="clear" w:color="auto" w:fill="FFFFFF"/>
        </w:rPr>
        <w:t>w sprawie standardów kształcenia przygotowującego do wykonywania zawodu </w:t>
      </w:r>
      <w:r w:rsidRPr="007E6D91">
        <w:rPr>
          <w:rStyle w:val="Pogrubienie"/>
          <w:b w:val="0"/>
          <w:i/>
          <w:color w:val="1B1B1B"/>
          <w:shd w:val="clear" w:color="auto" w:fill="FFFFFF"/>
        </w:rPr>
        <w:t>lekarza, lekarza dentysty, farmaceuty, pielęgniarki, położnej, diagnosty laboratoryjnego, fizjoterapeuty i ratownika medycznego</w:t>
      </w:r>
      <w:r w:rsidRPr="007E6D91">
        <w:rPr>
          <w:b/>
          <w:i/>
          <w:color w:val="1B1B1B"/>
          <w:shd w:val="clear" w:color="auto" w:fill="FFFFFF"/>
        </w:rPr>
        <w:t> </w:t>
      </w:r>
      <w:r w:rsidRPr="007E6D91">
        <w:rPr>
          <w:rFonts w:eastAsia="Calibri"/>
          <w:lang w:eastAsia="en-US"/>
        </w:rPr>
        <w:t>(Dz. U. 2019 poz. 1573).</w:t>
      </w:r>
    </w:p>
    <w:p w14:paraId="24125D45" w14:textId="77777777" w:rsidR="00F44767" w:rsidRPr="00F44767" w:rsidRDefault="00F44767" w:rsidP="00F44767">
      <w:pPr>
        <w:ind w:left="720"/>
        <w:rPr>
          <w:sz w:val="22"/>
          <w:szCs w:val="22"/>
        </w:rPr>
      </w:pPr>
    </w:p>
    <w:p w14:paraId="254C27ED" w14:textId="77777777" w:rsidR="00F44767" w:rsidRDefault="00F44767" w:rsidP="00F44767">
      <w:pPr>
        <w:ind w:left="720"/>
        <w:rPr>
          <w:sz w:val="22"/>
          <w:szCs w:val="22"/>
        </w:rPr>
      </w:pPr>
    </w:p>
    <w:p w14:paraId="75A464AB" w14:textId="77777777" w:rsidR="00F44767" w:rsidRDefault="00F44767" w:rsidP="00F44767">
      <w:pPr>
        <w:ind w:left="720"/>
        <w:rPr>
          <w:sz w:val="22"/>
          <w:szCs w:val="22"/>
        </w:rPr>
      </w:pPr>
    </w:p>
    <w:p w14:paraId="3EB6EF74" w14:textId="77777777" w:rsidR="00F44767" w:rsidRPr="00F44767" w:rsidRDefault="00F44767" w:rsidP="00F44767">
      <w:pPr>
        <w:ind w:left="720"/>
        <w:rPr>
          <w:sz w:val="22"/>
          <w:szCs w:val="22"/>
        </w:rPr>
      </w:pPr>
    </w:p>
    <w:p w14:paraId="0B0D0E62" w14:textId="77777777" w:rsidR="008C3478" w:rsidRDefault="008C3478" w:rsidP="008C3478">
      <w:pPr>
        <w:autoSpaceDE w:val="0"/>
        <w:autoSpaceDN w:val="0"/>
        <w:adjustRightInd w:val="0"/>
        <w:ind w:left="425" w:hanging="425"/>
        <w:rPr>
          <w:b/>
        </w:rPr>
      </w:pPr>
      <w:r>
        <w:rPr>
          <w:b/>
        </w:rPr>
        <w:t>III</w:t>
      </w:r>
      <w:r w:rsidRPr="009B75A2">
        <w:rPr>
          <w:b/>
        </w:rPr>
        <w:t xml:space="preserve">. ZAJĘCIA WRAZ Z PRZYPISANYMI DO NICH EFEKTAMI UCZENIA SIĘ </w:t>
      </w:r>
      <w:r w:rsidR="00562AAC">
        <w:rPr>
          <w:b/>
        </w:rPr>
        <w:t>I </w:t>
      </w:r>
      <w:r w:rsidRPr="009B75A2">
        <w:rPr>
          <w:b/>
        </w:rPr>
        <w:t xml:space="preserve">TREŚCIAMI PROGRAMOWYMI </w:t>
      </w:r>
      <w:r w:rsidR="00562AAC">
        <w:rPr>
          <w:b/>
        </w:rPr>
        <w:t xml:space="preserve">ORAZ SPOSOBY WERYFIKACJI I OCENY </w:t>
      </w:r>
      <w:r w:rsidR="00562AAC" w:rsidRPr="009B75A2">
        <w:rPr>
          <w:b/>
        </w:rPr>
        <w:t xml:space="preserve">TYCH </w:t>
      </w:r>
      <w:r w:rsidR="00562AAC">
        <w:rPr>
          <w:b/>
        </w:rPr>
        <w:t>EFEKTÓW</w:t>
      </w:r>
      <w:r w:rsidRPr="009B75A2">
        <w:rPr>
          <w:b/>
        </w:rPr>
        <w:t xml:space="preserve"> </w:t>
      </w:r>
    </w:p>
    <w:p w14:paraId="0EED85E5" w14:textId="77777777" w:rsidR="008C3478" w:rsidRDefault="008C3478" w:rsidP="008C3478">
      <w:pPr>
        <w:autoSpaceDE w:val="0"/>
        <w:autoSpaceDN w:val="0"/>
        <w:adjustRightInd w:val="0"/>
        <w:ind w:left="425" w:hanging="425"/>
        <w:rPr>
          <w:b/>
        </w:rPr>
      </w:pPr>
    </w:p>
    <w:p w14:paraId="49364FD3" w14:textId="77777777" w:rsidR="00562AAC" w:rsidRDefault="00562AAC" w:rsidP="008C3478">
      <w:pPr>
        <w:autoSpaceDE w:val="0"/>
        <w:autoSpaceDN w:val="0"/>
        <w:adjustRightInd w:val="0"/>
      </w:pPr>
    </w:p>
    <w:p w14:paraId="5B58423A" w14:textId="77777777" w:rsidR="00C8789E" w:rsidRPr="003D5AC8" w:rsidRDefault="00C8789E" w:rsidP="00C8789E">
      <w:pPr>
        <w:autoSpaceDE w:val="0"/>
        <w:autoSpaceDN w:val="0"/>
        <w:adjustRightInd w:val="0"/>
        <w:rPr>
          <w:sz w:val="22"/>
          <w:szCs w:val="22"/>
        </w:rPr>
      </w:pPr>
      <w:r w:rsidRPr="003D5AC8">
        <w:rPr>
          <w:sz w:val="22"/>
          <w:szCs w:val="22"/>
        </w:rPr>
        <w:t>Załącznik nr 1. Wykaz kart dla przedmiotów obowiązkowych i praktyk zawodowych realizowanych od roku akademickiego 2020/2021</w:t>
      </w:r>
      <w:r>
        <w:rPr>
          <w:sz w:val="22"/>
          <w:szCs w:val="22"/>
        </w:rPr>
        <w:t>.</w:t>
      </w:r>
    </w:p>
    <w:p w14:paraId="63F18CC6" w14:textId="77777777" w:rsidR="00C8789E" w:rsidRPr="003D5AC8" w:rsidRDefault="00C8789E" w:rsidP="00C8789E">
      <w:pPr>
        <w:autoSpaceDE w:val="0"/>
        <w:autoSpaceDN w:val="0"/>
        <w:adjustRightInd w:val="0"/>
        <w:rPr>
          <w:sz w:val="22"/>
          <w:szCs w:val="22"/>
        </w:rPr>
      </w:pPr>
      <w:r w:rsidRPr="003D5AC8">
        <w:rPr>
          <w:sz w:val="22"/>
          <w:szCs w:val="22"/>
        </w:rPr>
        <w:t>Załącznik nr 2. Wykaz kart dla zgłoszonych przedmiotów</w:t>
      </w:r>
      <w:r>
        <w:rPr>
          <w:sz w:val="22"/>
          <w:szCs w:val="22"/>
        </w:rPr>
        <w:t>/zajęć</w:t>
      </w:r>
      <w:r w:rsidRPr="003D5AC8">
        <w:rPr>
          <w:sz w:val="22"/>
          <w:szCs w:val="22"/>
        </w:rPr>
        <w:t xml:space="preserve"> do wyboru (fakultatywnych) realizowanych od roku akademickiego 2020/2021</w:t>
      </w:r>
      <w:r>
        <w:rPr>
          <w:sz w:val="22"/>
          <w:szCs w:val="22"/>
        </w:rPr>
        <w:t>.</w:t>
      </w:r>
    </w:p>
    <w:p w14:paraId="44B282BD" w14:textId="77777777" w:rsidR="00C8789E" w:rsidRDefault="00C8789E" w:rsidP="00C8789E">
      <w:pPr>
        <w:autoSpaceDE w:val="0"/>
        <w:autoSpaceDN w:val="0"/>
        <w:adjustRightInd w:val="0"/>
        <w:rPr>
          <w:sz w:val="22"/>
          <w:szCs w:val="22"/>
        </w:rPr>
      </w:pPr>
      <w:r w:rsidRPr="003D5AC8">
        <w:rPr>
          <w:sz w:val="22"/>
          <w:szCs w:val="22"/>
        </w:rPr>
        <w:t>Załącznik nr 3. Plan studiów dla cyklu kształcenia do realizacji od roku akademickiego 2020/2021</w:t>
      </w:r>
      <w:r>
        <w:rPr>
          <w:sz w:val="22"/>
          <w:szCs w:val="22"/>
        </w:rPr>
        <w:t>.</w:t>
      </w:r>
    </w:p>
    <w:p w14:paraId="685F259F" w14:textId="77777777" w:rsidR="00DA0A94" w:rsidRPr="003D5AC8" w:rsidRDefault="00DA0A94" w:rsidP="00C8789E">
      <w:pPr>
        <w:autoSpaceDE w:val="0"/>
        <w:autoSpaceDN w:val="0"/>
        <w:adjustRightInd w:val="0"/>
        <w:rPr>
          <w:b/>
          <w:sz w:val="22"/>
          <w:szCs w:val="22"/>
        </w:rPr>
      </w:pPr>
    </w:p>
    <w:sectPr w:rsidR="00DA0A94" w:rsidRPr="003D5AC8" w:rsidSect="00F50AA7"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249A60" w14:textId="77777777" w:rsidR="00F92F25" w:rsidRDefault="00F92F25" w:rsidP="00053956">
      <w:r>
        <w:separator/>
      </w:r>
    </w:p>
  </w:endnote>
  <w:endnote w:type="continuationSeparator" w:id="0">
    <w:p w14:paraId="24455AA3" w14:textId="77777777" w:rsidR="00F92F25" w:rsidRDefault="00F92F25" w:rsidP="00053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44A241" w14:textId="77777777" w:rsidR="00F92F25" w:rsidRDefault="00F92F25" w:rsidP="00053956">
      <w:r>
        <w:separator/>
      </w:r>
    </w:p>
  </w:footnote>
  <w:footnote w:type="continuationSeparator" w:id="0">
    <w:p w14:paraId="704AFD81" w14:textId="77777777" w:rsidR="00F92F25" w:rsidRDefault="00F92F25" w:rsidP="000539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024A38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51DA96D2"/>
    <w:name w:val="WW8Num7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4" w15:restartNumberingAfterBreak="0">
    <w:nsid w:val="00000004"/>
    <w:multiLevelType w:val="singleLevel"/>
    <w:tmpl w:val="2632AE2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Times New Roman" w:eastAsia="Times New Roman" w:hAnsi="Times New Roman" w:cs="Times New Roman"/>
        <w:b/>
      </w:rPr>
    </w:lvl>
  </w:abstractNum>
  <w:abstractNum w:abstractNumId="5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6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0"/>
        </w:tabs>
        <w:ind w:left="1260" w:hanging="360"/>
      </w:pPr>
      <w:rPr>
        <w:rFonts w:ascii="Symbol" w:hAnsi="Symbol" w:hint="default"/>
        <w:b/>
      </w:rPr>
    </w:lvl>
  </w:abstractNum>
  <w:abstractNum w:abstractNumId="7" w15:restartNumberingAfterBreak="0">
    <w:nsid w:val="024B38C9"/>
    <w:multiLevelType w:val="hybridMultilevel"/>
    <w:tmpl w:val="7348121C"/>
    <w:lvl w:ilvl="0" w:tplc="5B0AE03E">
      <w:start w:val="1"/>
      <w:numFmt w:val="bullet"/>
      <w:lvlText w:val=""/>
      <w:lvlJc w:val="left"/>
      <w:pPr>
        <w:tabs>
          <w:tab w:val="num" w:pos="-142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6766D5"/>
    <w:multiLevelType w:val="hybridMultilevel"/>
    <w:tmpl w:val="56161662"/>
    <w:lvl w:ilvl="0" w:tplc="F266CC08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FA52623"/>
    <w:multiLevelType w:val="multilevel"/>
    <w:tmpl w:val="7260703E"/>
    <w:lvl w:ilvl="0">
      <w:start w:val="1"/>
      <w:numFmt w:val="decimal"/>
      <w:pStyle w:val="tytupoziom1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/>
        <w:i w:val="0"/>
        <w:sz w:val="28"/>
      </w:rPr>
    </w:lvl>
    <w:lvl w:ilvl="1">
      <w:start w:val="1"/>
      <w:numFmt w:val="decimal"/>
      <w:lvlRestart w:val="0"/>
      <w:pStyle w:val="tytupoziom2"/>
      <w:lvlText w:val="%1.%2."/>
      <w:lvlJc w:val="left"/>
      <w:pPr>
        <w:tabs>
          <w:tab w:val="num" w:pos="454"/>
        </w:tabs>
        <w:ind w:left="454" w:hanging="454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4"/>
        </w:tabs>
        <w:ind w:left="1944" w:hanging="1584"/>
      </w:pPr>
      <w:rPr>
        <w:rFonts w:hint="default"/>
      </w:rPr>
    </w:lvl>
  </w:abstractNum>
  <w:abstractNum w:abstractNumId="10" w15:restartNumberingAfterBreak="0">
    <w:nsid w:val="3A534E95"/>
    <w:multiLevelType w:val="hybridMultilevel"/>
    <w:tmpl w:val="24FC5FC0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7F4975"/>
    <w:multiLevelType w:val="multilevel"/>
    <w:tmpl w:val="C4FC81B4"/>
    <w:name w:val="WW8Num7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4EE729F6"/>
    <w:multiLevelType w:val="hybridMultilevel"/>
    <w:tmpl w:val="BE80B378"/>
    <w:lvl w:ilvl="0" w:tplc="5B0AE03E">
      <w:start w:val="1"/>
      <w:numFmt w:val="bullet"/>
      <w:lvlText w:val=""/>
      <w:lvlJc w:val="left"/>
      <w:pPr>
        <w:tabs>
          <w:tab w:val="num" w:pos="0"/>
        </w:tabs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8"/>
  </w:num>
  <w:num w:numId="4">
    <w:abstractNumId w:val="7"/>
  </w:num>
  <w:num w:numId="5">
    <w:abstractNumId w:val="12"/>
  </w:num>
  <w:num w:numId="6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BA"/>
    <w:rsid w:val="00012AA3"/>
    <w:rsid w:val="0001465E"/>
    <w:rsid w:val="00026BDB"/>
    <w:rsid w:val="00031CE9"/>
    <w:rsid w:val="00043B9B"/>
    <w:rsid w:val="00053000"/>
    <w:rsid w:val="000532D1"/>
    <w:rsid w:val="00053956"/>
    <w:rsid w:val="0005476D"/>
    <w:rsid w:val="00055B21"/>
    <w:rsid w:val="00060CE6"/>
    <w:rsid w:val="00063CF9"/>
    <w:rsid w:val="0007174B"/>
    <w:rsid w:val="00071C4A"/>
    <w:rsid w:val="000746D9"/>
    <w:rsid w:val="00076F2C"/>
    <w:rsid w:val="000829BE"/>
    <w:rsid w:val="000847B7"/>
    <w:rsid w:val="00085DF5"/>
    <w:rsid w:val="00096256"/>
    <w:rsid w:val="000A34AE"/>
    <w:rsid w:val="000C3D06"/>
    <w:rsid w:val="000C6693"/>
    <w:rsid w:val="000D0D53"/>
    <w:rsid w:val="000D2C55"/>
    <w:rsid w:val="000E79A6"/>
    <w:rsid w:val="000F10BC"/>
    <w:rsid w:val="000F2287"/>
    <w:rsid w:val="001012E3"/>
    <w:rsid w:val="001020AD"/>
    <w:rsid w:val="0010652E"/>
    <w:rsid w:val="0010784E"/>
    <w:rsid w:val="00107B00"/>
    <w:rsid w:val="00110149"/>
    <w:rsid w:val="00112B17"/>
    <w:rsid w:val="0011678F"/>
    <w:rsid w:val="001214AD"/>
    <w:rsid w:val="0012255E"/>
    <w:rsid w:val="00125F7A"/>
    <w:rsid w:val="00126026"/>
    <w:rsid w:val="00126E67"/>
    <w:rsid w:val="0013151E"/>
    <w:rsid w:val="001316D0"/>
    <w:rsid w:val="00131AEF"/>
    <w:rsid w:val="00137CE3"/>
    <w:rsid w:val="00137D86"/>
    <w:rsid w:val="001403F5"/>
    <w:rsid w:val="0014081C"/>
    <w:rsid w:val="0014169E"/>
    <w:rsid w:val="00161F20"/>
    <w:rsid w:val="00177356"/>
    <w:rsid w:val="001907E8"/>
    <w:rsid w:val="0019668B"/>
    <w:rsid w:val="001A0F1F"/>
    <w:rsid w:val="001A43C9"/>
    <w:rsid w:val="001B1946"/>
    <w:rsid w:val="001B79FA"/>
    <w:rsid w:val="001C370E"/>
    <w:rsid w:val="001C4723"/>
    <w:rsid w:val="001C7DE3"/>
    <w:rsid w:val="001D3056"/>
    <w:rsid w:val="001D3D99"/>
    <w:rsid w:val="001D4796"/>
    <w:rsid w:val="001E1A86"/>
    <w:rsid w:val="001E3536"/>
    <w:rsid w:val="001E4772"/>
    <w:rsid w:val="001E4AB5"/>
    <w:rsid w:val="001E4C69"/>
    <w:rsid w:val="001E5AB8"/>
    <w:rsid w:val="001F562D"/>
    <w:rsid w:val="001F66C4"/>
    <w:rsid w:val="00200D28"/>
    <w:rsid w:val="00205DFC"/>
    <w:rsid w:val="00210249"/>
    <w:rsid w:val="00212469"/>
    <w:rsid w:val="00215093"/>
    <w:rsid w:val="00217E9C"/>
    <w:rsid w:val="00231F10"/>
    <w:rsid w:val="00233496"/>
    <w:rsid w:val="00235384"/>
    <w:rsid w:val="00240A42"/>
    <w:rsid w:val="002411D4"/>
    <w:rsid w:val="0024491D"/>
    <w:rsid w:val="00251C26"/>
    <w:rsid w:val="0025411A"/>
    <w:rsid w:val="002667B7"/>
    <w:rsid w:val="00277B15"/>
    <w:rsid w:val="00283131"/>
    <w:rsid w:val="00284D16"/>
    <w:rsid w:val="00286CFE"/>
    <w:rsid w:val="0029420B"/>
    <w:rsid w:val="002968DA"/>
    <w:rsid w:val="0029773F"/>
    <w:rsid w:val="002A232C"/>
    <w:rsid w:val="002A29A1"/>
    <w:rsid w:val="002B06DA"/>
    <w:rsid w:val="002B28BA"/>
    <w:rsid w:val="002C4BB3"/>
    <w:rsid w:val="002D6F45"/>
    <w:rsid w:val="002E7A3F"/>
    <w:rsid w:val="00313031"/>
    <w:rsid w:val="003147E8"/>
    <w:rsid w:val="0031505F"/>
    <w:rsid w:val="003150A5"/>
    <w:rsid w:val="00342600"/>
    <w:rsid w:val="00354A2B"/>
    <w:rsid w:val="00355157"/>
    <w:rsid w:val="00357B62"/>
    <w:rsid w:val="003744AA"/>
    <w:rsid w:val="003752BB"/>
    <w:rsid w:val="00376966"/>
    <w:rsid w:val="00377B22"/>
    <w:rsid w:val="00382DD9"/>
    <w:rsid w:val="0038308D"/>
    <w:rsid w:val="00383910"/>
    <w:rsid w:val="00386DBD"/>
    <w:rsid w:val="0039381A"/>
    <w:rsid w:val="0039482D"/>
    <w:rsid w:val="003A13E1"/>
    <w:rsid w:val="003A791C"/>
    <w:rsid w:val="003D693F"/>
    <w:rsid w:val="003E0D13"/>
    <w:rsid w:val="003E5D5D"/>
    <w:rsid w:val="003E7F8A"/>
    <w:rsid w:val="003F0E0C"/>
    <w:rsid w:val="003F303D"/>
    <w:rsid w:val="003F316F"/>
    <w:rsid w:val="003F63E8"/>
    <w:rsid w:val="003F7925"/>
    <w:rsid w:val="00401F82"/>
    <w:rsid w:val="00404616"/>
    <w:rsid w:val="0041123E"/>
    <w:rsid w:val="00411A03"/>
    <w:rsid w:val="0041354E"/>
    <w:rsid w:val="00417DB7"/>
    <w:rsid w:val="00424378"/>
    <w:rsid w:val="00426B2E"/>
    <w:rsid w:val="00431781"/>
    <w:rsid w:val="00437791"/>
    <w:rsid w:val="00451B71"/>
    <w:rsid w:val="00452966"/>
    <w:rsid w:val="00456258"/>
    <w:rsid w:val="004634DA"/>
    <w:rsid w:val="00465AB8"/>
    <w:rsid w:val="00466B35"/>
    <w:rsid w:val="0047386C"/>
    <w:rsid w:val="00482536"/>
    <w:rsid w:val="00483370"/>
    <w:rsid w:val="004915F8"/>
    <w:rsid w:val="00495FEA"/>
    <w:rsid w:val="004A14D1"/>
    <w:rsid w:val="004A54C4"/>
    <w:rsid w:val="004A68F9"/>
    <w:rsid w:val="004B215E"/>
    <w:rsid w:val="004B7B4C"/>
    <w:rsid w:val="004C5682"/>
    <w:rsid w:val="004D4EE8"/>
    <w:rsid w:val="004D5162"/>
    <w:rsid w:val="004F2915"/>
    <w:rsid w:val="004F2D38"/>
    <w:rsid w:val="004F7A1F"/>
    <w:rsid w:val="0050174E"/>
    <w:rsid w:val="00501AF2"/>
    <w:rsid w:val="00501D46"/>
    <w:rsid w:val="00516478"/>
    <w:rsid w:val="00516C26"/>
    <w:rsid w:val="00521757"/>
    <w:rsid w:val="00526516"/>
    <w:rsid w:val="00527B25"/>
    <w:rsid w:val="005319B7"/>
    <w:rsid w:val="005424EE"/>
    <w:rsid w:val="00546757"/>
    <w:rsid w:val="0055136A"/>
    <w:rsid w:val="005538CB"/>
    <w:rsid w:val="00562213"/>
    <w:rsid w:val="0056263F"/>
    <w:rsid w:val="00562AAC"/>
    <w:rsid w:val="00563A18"/>
    <w:rsid w:val="00564690"/>
    <w:rsid w:val="005672F8"/>
    <w:rsid w:val="00584EC6"/>
    <w:rsid w:val="005870B4"/>
    <w:rsid w:val="00590ADF"/>
    <w:rsid w:val="005921A1"/>
    <w:rsid w:val="005925E0"/>
    <w:rsid w:val="00595C4E"/>
    <w:rsid w:val="005B3952"/>
    <w:rsid w:val="005B64A4"/>
    <w:rsid w:val="005C0000"/>
    <w:rsid w:val="005C4584"/>
    <w:rsid w:val="005D37ED"/>
    <w:rsid w:val="005E0A36"/>
    <w:rsid w:val="005E1F4A"/>
    <w:rsid w:val="005E7907"/>
    <w:rsid w:val="005F6BD4"/>
    <w:rsid w:val="0062164B"/>
    <w:rsid w:val="00622689"/>
    <w:rsid w:val="00624849"/>
    <w:rsid w:val="00624EE1"/>
    <w:rsid w:val="006313AF"/>
    <w:rsid w:val="00635578"/>
    <w:rsid w:val="00637167"/>
    <w:rsid w:val="00637D27"/>
    <w:rsid w:val="00642370"/>
    <w:rsid w:val="006617B4"/>
    <w:rsid w:val="0066340E"/>
    <w:rsid w:val="00664C7A"/>
    <w:rsid w:val="006723D8"/>
    <w:rsid w:val="00674308"/>
    <w:rsid w:val="006823D8"/>
    <w:rsid w:val="00685750"/>
    <w:rsid w:val="00686C13"/>
    <w:rsid w:val="00691999"/>
    <w:rsid w:val="006A1F1C"/>
    <w:rsid w:val="006C4B45"/>
    <w:rsid w:val="006C4DCD"/>
    <w:rsid w:val="006D34B7"/>
    <w:rsid w:val="006D5293"/>
    <w:rsid w:val="006E36FC"/>
    <w:rsid w:val="006E60A7"/>
    <w:rsid w:val="006E66DF"/>
    <w:rsid w:val="006E7CA4"/>
    <w:rsid w:val="006F0D58"/>
    <w:rsid w:val="006F1BF2"/>
    <w:rsid w:val="00703FE4"/>
    <w:rsid w:val="00706B20"/>
    <w:rsid w:val="00707275"/>
    <w:rsid w:val="00713BA2"/>
    <w:rsid w:val="00721A2D"/>
    <w:rsid w:val="00724003"/>
    <w:rsid w:val="00724074"/>
    <w:rsid w:val="00734951"/>
    <w:rsid w:val="0073506C"/>
    <w:rsid w:val="00736061"/>
    <w:rsid w:val="007405DB"/>
    <w:rsid w:val="007424C0"/>
    <w:rsid w:val="0074298C"/>
    <w:rsid w:val="00747438"/>
    <w:rsid w:val="007530BA"/>
    <w:rsid w:val="00766945"/>
    <w:rsid w:val="0076780E"/>
    <w:rsid w:val="00771385"/>
    <w:rsid w:val="00783BC8"/>
    <w:rsid w:val="00786FA6"/>
    <w:rsid w:val="007934B2"/>
    <w:rsid w:val="00796140"/>
    <w:rsid w:val="007A7588"/>
    <w:rsid w:val="007B4814"/>
    <w:rsid w:val="007B58B7"/>
    <w:rsid w:val="007D5B9E"/>
    <w:rsid w:val="007D6B9D"/>
    <w:rsid w:val="007E2AE8"/>
    <w:rsid w:val="007E3995"/>
    <w:rsid w:val="007E6D91"/>
    <w:rsid w:val="007F4DF7"/>
    <w:rsid w:val="007F6F5C"/>
    <w:rsid w:val="00805309"/>
    <w:rsid w:val="0080782D"/>
    <w:rsid w:val="00810039"/>
    <w:rsid w:val="00810634"/>
    <w:rsid w:val="00817898"/>
    <w:rsid w:val="008202B4"/>
    <w:rsid w:val="008236F7"/>
    <w:rsid w:val="008271BD"/>
    <w:rsid w:val="008373B0"/>
    <w:rsid w:val="0083760A"/>
    <w:rsid w:val="008431EC"/>
    <w:rsid w:val="0085476A"/>
    <w:rsid w:val="008624A1"/>
    <w:rsid w:val="00863D63"/>
    <w:rsid w:val="00867C75"/>
    <w:rsid w:val="008836FE"/>
    <w:rsid w:val="00894B91"/>
    <w:rsid w:val="00896AF0"/>
    <w:rsid w:val="008A14D5"/>
    <w:rsid w:val="008A1DDD"/>
    <w:rsid w:val="008A4E12"/>
    <w:rsid w:val="008A6035"/>
    <w:rsid w:val="008A61F4"/>
    <w:rsid w:val="008B0350"/>
    <w:rsid w:val="008B34F9"/>
    <w:rsid w:val="008B5F15"/>
    <w:rsid w:val="008B7C15"/>
    <w:rsid w:val="008C0476"/>
    <w:rsid w:val="008C3478"/>
    <w:rsid w:val="008C704E"/>
    <w:rsid w:val="008D1151"/>
    <w:rsid w:val="008D1AC6"/>
    <w:rsid w:val="008E7B67"/>
    <w:rsid w:val="008F588F"/>
    <w:rsid w:val="008F7280"/>
    <w:rsid w:val="0090038F"/>
    <w:rsid w:val="00902399"/>
    <w:rsid w:val="00903318"/>
    <w:rsid w:val="00907395"/>
    <w:rsid w:val="009177F7"/>
    <w:rsid w:val="00925F8E"/>
    <w:rsid w:val="0092755F"/>
    <w:rsid w:val="00932612"/>
    <w:rsid w:val="00933879"/>
    <w:rsid w:val="0093435B"/>
    <w:rsid w:val="00935E9E"/>
    <w:rsid w:val="00945503"/>
    <w:rsid w:val="009460D5"/>
    <w:rsid w:val="009557D6"/>
    <w:rsid w:val="00966A2B"/>
    <w:rsid w:val="00966B32"/>
    <w:rsid w:val="0096758C"/>
    <w:rsid w:val="00972B52"/>
    <w:rsid w:val="009866C5"/>
    <w:rsid w:val="00994802"/>
    <w:rsid w:val="009A1C71"/>
    <w:rsid w:val="009A2098"/>
    <w:rsid w:val="009A5545"/>
    <w:rsid w:val="009B2B72"/>
    <w:rsid w:val="009B374B"/>
    <w:rsid w:val="009D3CFD"/>
    <w:rsid w:val="009E3EF8"/>
    <w:rsid w:val="009E62F4"/>
    <w:rsid w:val="009F13AD"/>
    <w:rsid w:val="009F26DB"/>
    <w:rsid w:val="009F73ED"/>
    <w:rsid w:val="00A02990"/>
    <w:rsid w:val="00A03CF0"/>
    <w:rsid w:val="00A03E5E"/>
    <w:rsid w:val="00A11DE1"/>
    <w:rsid w:val="00A12440"/>
    <w:rsid w:val="00A1370F"/>
    <w:rsid w:val="00A1604E"/>
    <w:rsid w:val="00A211CF"/>
    <w:rsid w:val="00A30C54"/>
    <w:rsid w:val="00A329F4"/>
    <w:rsid w:val="00A32F06"/>
    <w:rsid w:val="00A35485"/>
    <w:rsid w:val="00A43989"/>
    <w:rsid w:val="00A444DF"/>
    <w:rsid w:val="00A51A51"/>
    <w:rsid w:val="00A5720A"/>
    <w:rsid w:val="00A57A2D"/>
    <w:rsid w:val="00A648A4"/>
    <w:rsid w:val="00A660D3"/>
    <w:rsid w:val="00A669E4"/>
    <w:rsid w:val="00A73196"/>
    <w:rsid w:val="00A744F0"/>
    <w:rsid w:val="00A80EEB"/>
    <w:rsid w:val="00A86861"/>
    <w:rsid w:val="00A928BA"/>
    <w:rsid w:val="00A938FA"/>
    <w:rsid w:val="00AA3E6F"/>
    <w:rsid w:val="00AA40BD"/>
    <w:rsid w:val="00AA4F65"/>
    <w:rsid w:val="00AB4A3C"/>
    <w:rsid w:val="00AC4841"/>
    <w:rsid w:val="00AC7B0E"/>
    <w:rsid w:val="00AD03A7"/>
    <w:rsid w:val="00AD0C0F"/>
    <w:rsid w:val="00AD65C6"/>
    <w:rsid w:val="00AE0572"/>
    <w:rsid w:val="00AE1242"/>
    <w:rsid w:val="00B0523F"/>
    <w:rsid w:val="00B076E5"/>
    <w:rsid w:val="00B21F2E"/>
    <w:rsid w:val="00B23E6A"/>
    <w:rsid w:val="00B30364"/>
    <w:rsid w:val="00B30C5C"/>
    <w:rsid w:val="00B30CF9"/>
    <w:rsid w:val="00B31B9D"/>
    <w:rsid w:val="00B32C31"/>
    <w:rsid w:val="00B33414"/>
    <w:rsid w:val="00B347DC"/>
    <w:rsid w:val="00B34AA4"/>
    <w:rsid w:val="00B35C35"/>
    <w:rsid w:val="00B36A62"/>
    <w:rsid w:val="00B37502"/>
    <w:rsid w:val="00B42A16"/>
    <w:rsid w:val="00B46039"/>
    <w:rsid w:val="00B530BF"/>
    <w:rsid w:val="00B621E4"/>
    <w:rsid w:val="00B729A7"/>
    <w:rsid w:val="00B9048A"/>
    <w:rsid w:val="00B9542A"/>
    <w:rsid w:val="00BA02AA"/>
    <w:rsid w:val="00BB0270"/>
    <w:rsid w:val="00BB1A65"/>
    <w:rsid w:val="00BB3D47"/>
    <w:rsid w:val="00BC73E4"/>
    <w:rsid w:val="00BD2A89"/>
    <w:rsid w:val="00BD60F4"/>
    <w:rsid w:val="00BE0193"/>
    <w:rsid w:val="00BE0CE7"/>
    <w:rsid w:val="00BE23F4"/>
    <w:rsid w:val="00BE5CF8"/>
    <w:rsid w:val="00BF08EB"/>
    <w:rsid w:val="00C0063F"/>
    <w:rsid w:val="00C02B64"/>
    <w:rsid w:val="00C11C03"/>
    <w:rsid w:val="00C17876"/>
    <w:rsid w:val="00C220EE"/>
    <w:rsid w:val="00C22293"/>
    <w:rsid w:val="00C23EE5"/>
    <w:rsid w:val="00C24827"/>
    <w:rsid w:val="00C26DA8"/>
    <w:rsid w:val="00C303C4"/>
    <w:rsid w:val="00C3100A"/>
    <w:rsid w:val="00C3608F"/>
    <w:rsid w:val="00C402AB"/>
    <w:rsid w:val="00C52759"/>
    <w:rsid w:val="00C5605B"/>
    <w:rsid w:val="00C602BE"/>
    <w:rsid w:val="00C6358A"/>
    <w:rsid w:val="00C67738"/>
    <w:rsid w:val="00C67B57"/>
    <w:rsid w:val="00C70C2C"/>
    <w:rsid w:val="00C70E3D"/>
    <w:rsid w:val="00C76AC2"/>
    <w:rsid w:val="00C827C0"/>
    <w:rsid w:val="00C83A1C"/>
    <w:rsid w:val="00C8789E"/>
    <w:rsid w:val="00C9585C"/>
    <w:rsid w:val="00C96D06"/>
    <w:rsid w:val="00C97441"/>
    <w:rsid w:val="00CA69FE"/>
    <w:rsid w:val="00CB3752"/>
    <w:rsid w:val="00CB4D58"/>
    <w:rsid w:val="00CB5E15"/>
    <w:rsid w:val="00CB6FF8"/>
    <w:rsid w:val="00CC1BAC"/>
    <w:rsid w:val="00CC1D2F"/>
    <w:rsid w:val="00CC2D53"/>
    <w:rsid w:val="00CC7963"/>
    <w:rsid w:val="00CD0039"/>
    <w:rsid w:val="00CD45E7"/>
    <w:rsid w:val="00CE76DA"/>
    <w:rsid w:val="00CF2A13"/>
    <w:rsid w:val="00CF521A"/>
    <w:rsid w:val="00CF7867"/>
    <w:rsid w:val="00D0270C"/>
    <w:rsid w:val="00D075EE"/>
    <w:rsid w:val="00D112C9"/>
    <w:rsid w:val="00D1459A"/>
    <w:rsid w:val="00D1463D"/>
    <w:rsid w:val="00D15AD5"/>
    <w:rsid w:val="00D21125"/>
    <w:rsid w:val="00D215BA"/>
    <w:rsid w:val="00D21865"/>
    <w:rsid w:val="00D22657"/>
    <w:rsid w:val="00D27EBA"/>
    <w:rsid w:val="00D31014"/>
    <w:rsid w:val="00D4105C"/>
    <w:rsid w:val="00D42CAB"/>
    <w:rsid w:val="00D5051C"/>
    <w:rsid w:val="00D53A08"/>
    <w:rsid w:val="00D6286F"/>
    <w:rsid w:val="00D65469"/>
    <w:rsid w:val="00D6632B"/>
    <w:rsid w:val="00D71060"/>
    <w:rsid w:val="00D76642"/>
    <w:rsid w:val="00D83AEC"/>
    <w:rsid w:val="00D907EA"/>
    <w:rsid w:val="00D94F5E"/>
    <w:rsid w:val="00DA0A94"/>
    <w:rsid w:val="00DA236E"/>
    <w:rsid w:val="00DA2B56"/>
    <w:rsid w:val="00DA3795"/>
    <w:rsid w:val="00DA6498"/>
    <w:rsid w:val="00DA6918"/>
    <w:rsid w:val="00DA7FC9"/>
    <w:rsid w:val="00DB0647"/>
    <w:rsid w:val="00DB0BA8"/>
    <w:rsid w:val="00DB22CC"/>
    <w:rsid w:val="00DB2510"/>
    <w:rsid w:val="00DB5FFC"/>
    <w:rsid w:val="00DB64A9"/>
    <w:rsid w:val="00DB72CB"/>
    <w:rsid w:val="00DC0EB1"/>
    <w:rsid w:val="00DC7012"/>
    <w:rsid w:val="00DD14FB"/>
    <w:rsid w:val="00DD521B"/>
    <w:rsid w:val="00DD5F74"/>
    <w:rsid w:val="00DD7763"/>
    <w:rsid w:val="00DF30B7"/>
    <w:rsid w:val="00DF3A8B"/>
    <w:rsid w:val="00DF7AB8"/>
    <w:rsid w:val="00E07D14"/>
    <w:rsid w:val="00E10FBE"/>
    <w:rsid w:val="00E20A27"/>
    <w:rsid w:val="00E25D28"/>
    <w:rsid w:val="00E26043"/>
    <w:rsid w:val="00E275C5"/>
    <w:rsid w:val="00E35890"/>
    <w:rsid w:val="00E36979"/>
    <w:rsid w:val="00E42A0E"/>
    <w:rsid w:val="00E50782"/>
    <w:rsid w:val="00E55B85"/>
    <w:rsid w:val="00E60F10"/>
    <w:rsid w:val="00E651B9"/>
    <w:rsid w:val="00E70561"/>
    <w:rsid w:val="00E84C18"/>
    <w:rsid w:val="00E92C17"/>
    <w:rsid w:val="00E92FFB"/>
    <w:rsid w:val="00EA276A"/>
    <w:rsid w:val="00EB13A2"/>
    <w:rsid w:val="00EB7530"/>
    <w:rsid w:val="00ED4A30"/>
    <w:rsid w:val="00ED4E13"/>
    <w:rsid w:val="00EE1746"/>
    <w:rsid w:val="00EF2D36"/>
    <w:rsid w:val="00F07E7F"/>
    <w:rsid w:val="00F13B40"/>
    <w:rsid w:val="00F16381"/>
    <w:rsid w:val="00F32A81"/>
    <w:rsid w:val="00F3457B"/>
    <w:rsid w:val="00F37B2A"/>
    <w:rsid w:val="00F40820"/>
    <w:rsid w:val="00F40A51"/>
    <w:rsid w:val="00F420D8"/>
    <w:rsid w:val="00F44767"/>
    <w:rsid w:val="00F47678"/>
    <w:rsid w:val="00F47CB0"/>
    <w:rsid w:val="00F50AA7"/>
    <w:rsid w:val="00F5640A"/>
    <w:rsid w:val="00F567EF"/>
    <w:rsid w:val="00F70650"/>
    <w:rsid w:val="00F736B1"/>
    <w:rsid w:val="00F74867"/>
    <w:rsid w:val="00F76AD2"/>
    <w:rsid w:val="00F81044"/>
    <w:rsid w:val="00F81793"/>
    <w:rsid w:val="00F820E1"/>
    <w:rsid w:val="00F92F25"/>
    <w:rsid w:val="00F977C9"/>
    <w:rsid w:val="00FA5019"/>
    <w:rsid w:val="00FD2B3E"/>
    <w:rsid w:val="00FD307A"/>
    <w:rsid w:val="00FD732F"/>
    <w:rsid w:val="00FE21D1"/>
    <w:rsid w:val="00FE360C"/>
    <w:rsid w:val="00FE42EE"/>
    <w:rsid w:val="00FE538E"/>
    <w:rsid w:val="00FF06FC"/>
    <w:rsid w:val="00FF0C9B"/>
    <w:rsid w:val="00FF4AAC"/>
    <w:rsid w:val="00FF6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EFE060"/>
  <w14:defaultImageDpi w14:val="300"/>
  <w15:docId w15:val="{3E9C21BE-A772-4BD4-85F2-C6900C6A4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34951"/>
    <w:pPr>
      <w:jc w:val="both"/>
    </w:pPr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F44767"/>
    <w:pPr>
      <w:keepNext/>
      <w:spacing w:before="240" w:after="60"/>
      <w:jc w:val="left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F44767"/>
    <w:pPr>
      <w:keepNext/>
      <w:keepLines/>
      <w:spacing w:before="40" w:line="259" w:lineRule="auto"/>
      <w:jc w:val="left"/>
      <w:outlineLvl w:val="2"/>
    </w:pPr>
    <w:rPr>
      <w:rFonts w:ascii="Calibri Light" w:hAnsi="Calibri Light"/>
      <w:color w:val="1F4D78"/>
      <w:lang w:eastAsia="en-US"/>
    </w:rPr>
  </w:style>
  <w:style w:type="paragraph" w:styleId="Nagwek4">
    <w:name w:val="heading 4"/>
    <w:basedOn w:val="Normalny"/>
    <w:link w:val="Nagwek4Znak"/>
    <w:uiPriority w:val="99"/>
    <w:qFormat/>
    <w:rsid w:val="00F44767"/>
    <w:pPr>
      <w:spacing w:before="100" w:beforeAutospacing="1" w:after="100" w:afterAutospacing="1"/>
      <w:jc w:val="left"/>
      <w:outlineLvl w:val="3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99"/>
    <w:qFormat/>
    <w:rsid w:val="002B28BA"/>
    <w:pPr>
      <w:ind w:left="720"/>
      <w:contextualSpacing/>
    </w:pPr>
    <w:rPr>
      <w:lang w:val="x-none"/>
    </w:rPr>
  </w:style>
  <w:style w:type="paragraph" w:customStyle="1" w:styleId="Default">
    <w:name w:val="Default"/>
    <w:rsid w:val="00D42CAB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customStyle="1" w:styleId="tytupoziom1">
    <w:name w:val="tytuł poziom 1"/>
    <w:basedOn w:val="Normalny"/>
    <w:rsid w:val="008A6035"/>
    <w:pPr>
      <w:numPr>
        <w:numId w:val="1"/>
      </w:numPr>
    </w:pPr>
    <w:rPr>
      <w:b/>
      <w:sz w:val="28"/>
    </w:rPr>
  </w:style>
  <w:style w:type="paragraph" w:customStyle="1" w:styleId="tytupoziom2">
    <w:name w:val="tytuł poziom 2"/>
    <w:basedOn w:val="tytupoziom1"/>
    <w:rsid w:val="008A6035"/>
    <w:pPr>
      <w:numPr>
        <w:ilvl w:val="1"/>
      </w:numPr>
      <w:outlineLvl w:val="1"/>
    </w:pPr>
    <w:rPr>
      <w:sz w:val="24"/>
    </w:rPr>
  </w:style>
  <w:style w:type="paragraph" w:styleId="Tekstpodstawowy">
    <w:name w:val="Body Text"/>
    <w:aliases w:val=" Znak"/>
    <w:basedOn w:val="Normalny"/>
    <w:link w:val="TekstpodstawowyZnak"/>
    <w:rsid w:val="00D075EE"/>
    <w:pPr>
      <w:spacing w:line="360" w:lineRule="auto"/>
    </w:pPr>
  </w:style>
  <w:style w:type="character" w:customStyle="1" w:styleId="TekstpodstawowyZnak">
    <w:name w:val="Tekst podstawowy Znak"/>
    <w:aliases w:val=" Znak Znak"/>
    <w:link w:val="Tekstpodstawowy"/>
    <w:rsid w:val="00D075EE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uiPriority w:val="99"/>
    <w:qFormat/>
    <w:rsid w:val="006D5293"/>
    <w:rPr>
      <w:b/>
      <w:bCs/>
    </w:rPr>
  </w:style>
  <w:style w:type="paragraph" w:customStyle="1" w:styleId="Akapitzlist1">
    <w:name w:val="Akapit z listą1"/>
    <w:basedOn w:val="Normalny"/>
    <w:rsid w:val="00F32A81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  <w:lang w:eastAsia="en-US"/>
    </w:rPr>
  </w:style>
  <w:style w:type="character" w:styleId="Hipercze">
    <w:name w:val="Hyperlink"/>
    <w:uiPriority w:val="99"/>
    <w:unhideWhenUsed/>
    <w:rsid w:val="00F32A81"/>
    <w:rPr>
      <w:color w:val="0563C1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B7B4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4B7B4C"/>
    <w:rPr>
      <w:rFonts w:ascii="Segoe UI" w:eastAsia="Times New Roman" w:hAnsi="Segoe UI" w:cs="Segoe UI"/>
      <w:sz w:val="18"/>
      <w:szCs w:val="18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F7280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8F728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uiPriority w:val="99"/>
    <w:semiHidden/>
    <w:unhideWhenUsed/>
    <w:rsid w:val="008F7280"/>
    <w:rPr>
      <w:sz w:val="16"/>
      <w:szCs w:val="16"/>
    </w:rPr>
  </w:style>
  <w:style w:type="paragraph" w:customStyle="1" w:styleId="Style74">
    <w:name w:val="Style74"/>
    <w:basedOn w:val="Normalny"/>
    <w:uiPriority w:val="99"/>
    <w:rsid w:val="00563A18"/>
    <w:pPr>
      <w:widowControl w:val="0"/>
      <w:autoSpaceDE w:val="0"/>
      <w:autoSpaceDN w:val="0"/>
      <w:adjustRightInd w:val="0"/>
      <w:spacing w:line="230" w:lineRule="exact"/>
      <w:jc w:val="left"/>
    </w:pPr>
    <w:rPr>
      <w:rFonts w:ascii="Calibri" w:hAnsi="Calibri" w:cs="Calibri"/>
    </w:rPr>
  </w:style>
  <w:style w:type="paragraph" w:customStyle="1" w:styleId="Style76">
    <w:name w:val="Style76"/>
    <w:basedOn w:val="Normalny"/>
    <w:uiPriority w:val="99"/>
    <w:rsid w:val="00563A18"/>
    <w:pPr>
      <w:widowControl w:val="0"/>
      <w:autoSpaceDE w:val="0"/>
      <w:autoSpaceDN w:val="0"/>
      <w:adjustRightInd w:val="0"/>
      <w:spacing w:line="413" w:lineRule="exact"/>
      <w:ind w:hanging="331"/>
    </w:pPr>
    <w:rPr>
      <w:rFonts w:ascii="Calibri" w:hAnsi="Calibri" w:cs="Calibri"/>
    </w:rPr>
  </w:style>
  <w:style w:type="paragraph" w:customStyle="1" w:styleId="Style80">
    <w:name w:val="Style80"/>
    <w:basedOn w:val="Normalny"/>
    <w:uiPriority w:val="99"/>
    <w:rsid w:val="00563A18"/>
    <w:pPr>
      <w:widowControl w:val="0"/>
      <w:autoSpaceDE w:val="0"/>
      <w:autoSpaceDN w:val="0"/>
      <w:adjustRightInd w:val="0"/>
      <w:spacing w:line="415" w:lineRule="exact"/>
      <w:jc w:val="center"/>
    </w:pPr>
    <w:rPr>
      <w:rFonts w:ascii="Calibri" w:hAnsi="Calibri" w:cs="Calibri"/>
    </w:rPr>
  </w:style>
  <w:style w:type="paragraph" w:customStyle="1" w:styleId="Style81">
    <w:name w:val="Style81"/>
    <w:basedOn w:val="Normalny"/>
    <w:uiPriority w:val="99"/>
    <w:rsid w:val="00563A18"/>
    <w:pPr>
      <w:widowControl w:val="0"/>
      <w:autoSpaceDE w:val="0"/>
      <w:autoSpaceDN w:val="0"/>
      <w:adjustRightInd w:val="0"/>
      <w:jc w:val="center"/>
    </w:pPr>
    <w:rPr>
      <w:rFonts w:ascii="Calibri" w:hAnsi="Calibri" w:cs="Calibri"/>
    </w:rPr>
  </w:style>
  <w:style w:type="paragraph" w:customStyle="1" w:styleId="Style88">
    <w:name w:val="Style88"/>
    <w:basedOn w:val="Normalny"/>
    <w:uiPriority w:val="99"/>
    <w:rsid w:val="00563A18"/>
    <w:pPr>
      <w:widowControl w:val="0"/>
      <w:autoSpaceDE w:val="0"/>
      <w:autoSpaceDN w:val="0"/>
      <w:adjustRightInd w:val="0"/>
      <w:jc w:val="left"/>
    </w:pPr>
    <w:rPr>
      <w:rFonts w:ascii="Calibri" w:hAnsi="Calibri" w:cs="Calibri"/>
    </w:rPr>
  </w:style>
  <w:style w:type="paragraph" w:customStyle="1" w:styleId="Style135">
    <w:name w:val="Style135"/>
    <w:basedOn w:val="Normalny"/>
    <w:uiPriority w:val="99"/>
    <w:rsid w:val="00563A18"/>
    <w:pPr>
      <w:widowControl w:val="0"/>
      <w:autoSpaceDE w:val="0"/>
      <w:autoSpaceDN w:val="0"/>
      <w:adjustRightInd w:val="0"/>
      <w:spacing w:line="415" w:lineRule="exact"/>
      <w:ind w:hanging="235"/>
      <w:jc w:val="left"/>
    </w:pPr>
    <w:rPr>
      <w:rFonts w:ascii="Calibri" w:hAnsi="Calibri" w:cs="Calibri"/>
    </w:rPr>
  </w:style>
  <w:style w:type="paragraph" w:customStyle="1" w:styleId="Style137">
    <w:name w:val="Style137"/>
    <w:basedOn w:val="Normalny"/>
    <w:uiPriority w:val="99"/>
    <w:rsid w:val="00563A18"/>
    <w:pPr>
      <w:widowControl w:val="0"/>
      <w:autoSpaceDE w:val="0"/>
      <w:autoSpaceDN w:val="0"/>
      <w:adjustRightInd w:val="0"/>
      <w:spacing w:line="414" w:lineRule="exact"/>
      <w:ind w:hanging="235"/>
    </w:pPr>
    <w:rPr>
      <w:rFonts w:ascii="Calibri" w:hAnsi="Calibri" w:cs="Calibri"/>
    </w:rPr>
  </w:style>
  <w:style w:type="paragraph" w:customStyle="1" w:styleId="Style149">
    <w:name w:val="Style149"/>
    <w:basedOn w:val="Normalny"/>
    <w:uiPriority w:val="99"/>
    <w:rsid w:val="00563A18"/>
    <w:pPr>
      <w:widowControl w:val="0"/>
      <w:autoSpaceDE w:val="0"/>
      <w:autoSpaceDN w:val="0"/>
      <w:adjustRightInd w:val="0"/>
      <w:spacing w:line="418" w:lineRule="exact"/>
      <w:ind w:hanging="355"/>
    </w:pPr>
    <w:rPr>
      <w:rFonts w:ascii="Calibri" w:hAnsi="Calibri" w:cs="Calibri"/>
    </w:rPr>
  </w:style>
  <w:style w:type="paragraph" w:customStyle="1" w:styleId="Style154">
    <w:name w:val="Style154"/>
    <w:basedOn w:val="Normalny"/>
    <w:uiPriority w:val="99"/>
    <w:rsid w:val="00563A18"/>
    <w:pPr>
      <w:widowControl w:val="0"/>
      <w:autoSpaceDE w:val="0"/>
      <w:autoSpaceDN w:val="0"/>
      <w:adjustRightInd w:val="0"/>
      <w:spacing w:line="418" w:lineRule="exact"/>
      <w:ind w:hanging="110"/>
      <w:jc w:val="left"/>
    </w:pPr>
    <w:rPr>
      <w:rFonts w:ascii="Calibri" w:hAnsi="Calibri" w:cs="Calibri"/>
    </w:rPr>
  </w:style>
  <w:style w:type="paragraph" w:customStyle="1" w:styleId="Style155">
    <w:name w:val="Style155"/>
    <w:basedOn w:val="Normalny"/>
    <w:uiPriority w:val="99"/>
    <w:rsid w:val="00563A18"/>
    <w:pPr>
      <w:widowControl w:val="0"/>
      <w:autoSpaceDE w:val="0"/>
      <w:autoSpaceDN w:val="0"/>
      <w:adjustRightInd w:val="0"/>
      <w:spacing w:line="408" w:lineRule="exact"/>
      <w:ind w:hanging="336"/>
      <w:jc w:val="left"/>
    </w:pPr>
    <w:rPr>
      <w:rFonts w:ascii="Calibri" w:hAnsi="Calibri" w:cs="Calibri"/>
    </w:rPr>
  </w:style>
  <w:style w:type="paragraph" w:customStyle="1" w:styleId="Style160">
    <w:name w:val="Style160"/>
    <w:basedOn w:val="Normalny"/>
    <w:uiPriority w:val="99"/>
    <w:rsid w:val="00563A18"/>
    <w:pPr>
      <w:widowControl w:val="0"/>
      <w:autoSpaceDE w:val="0"/>
      <w:autoSpaceDN w:val="0"/>
      <w:adjustRightInd w:val="0"/>
      <w:jc w:val="left"/>
    </w:pPr>
    <w:rPr>
      <w:rFonts w:ascii="Calibri" w:hAnsi="Calibri" w:cs="Calibri"/>
    </w:rPr>
  </w:style>
  <w:style w:type="paragraph" w:customStyle="1" w:styleId="Style167">
    <w:name w:val="Style167"/>
    <w:basedOn w:val="Normalny"/>
    <w:uiPriority w:val="99"/>
    <w:rsid w:val="00563A18"/>
    <w:pPr>
      <w:widowControl w:val="0"/>
      <w:autoSpaceDE w:val="0"/>
      <w:autoSpaceDN w:val="0"/>
      <w:adjustRightInd w:val="0"/>
      <w:spacing w:line="413" w:lineRule="exact"/>
      <w:ind w:hanging="350"/>
      <w:jc w:val="left"/>
    </w:pPr>
    <w:rPr>
      <w:rFonts w:ascii="Calibri" w:hAnsi="Calibri" w:cs="Calibri"/>
    </w:rPr>
  </w:style>
  <w:style w:type="character" w:customStyle="1" w:styleId="FontStyle182">
    <w:name w:val="Font Style182"/>
    <w:uiPriority w:val="99"/>
    <w:rsid w:val="00563A18"/>
    <w:rPr>
      <w:rFonts w:ascii="Times New Roman" w:hAnsi="Times New Roman" w:cs="Times New Roman"/>
      <w:sz w:val="22"/>
      <w:szCs w:val="22"/>
    </w:rPr>
  </w:style>
  <w:style w:type="character" w:customStyle="1" w:styleId="FontStyle183">
    <w:name w:val="Font Style183"/>
    <w:uiPriority w:val="99"/>
    <w:rsid w:val="00563A1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87">
    <w:name w:val="Font Style187"/>
    <w:uiPriority w:val="99"/>
    <w:rsid w:val="00563A18"/>
    <w:rPr>
      <w:rFonts w:ascii="Times New Roman" w:hAnsi="Times New Roman"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05395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05395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5395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053956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99"/>
    <w:rsid w:val="003D6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punktowana">
    <w:name w:val="List Bullet"/>
    <w:basedOn w:val="Normalny"/>
    <w:uiPriority w:val="99"/>
    <w:unhideWhenUsed/>
    <w:rsid w:val="005B3952"/>
    <w:pPr>
      <w:numPr>
        <w:numId w:val="2"/>
      </w:numPr>
      <w:contextualSpacing/>
    </w:p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66340E"/>
    <w:pPr>
      <w:spacing w:after="120" w:line="480" w:lineRule="auto"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66340E"/>
  </w:style>
  <w:style w:type="character" w:customStyle="1" w:styleId="AkapitzlistZnak">
    <w:name w:val="Akapit z listą Znak"/>
    <w:link w:val="Akapitzlist"/>
    <w:uiPriority w:val="34"/>
    <w:rsid w:val="00411A0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76F2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076F2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Nagwek2Znak">
    <w:name w:val="Nagłówek 2 Znak"/>
    <w:link w:val="Nagwek2"/>
    <w:rsid w:val="00F44767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9"/>
    <w:rsid w:val="00F44767"/>
    <w:rPr>
      <w:rFonts w:ascii="Calibri Light" w:eastAsia="Times New Roman" w:hAnsi="Calibri Light"/>
      <w:color w:val="1F4D78"/>
      <w:sz w:val="24"/>
      <w:szCs w:val="24"/>
      <w:lang w:eastAsia="en-US"/>
    </w:rPr>
  </w:style>
  <w:style w:type="character" w:customStyle="1" w:styleId="Nagwek4Znak">
    <w:name w:val="Nagłówek 4 Znak"/>
    <w:link w:val="Nagwek4"/>
    <w:uiPriority w:val="99"/>
    <w:rsid w:val="00F44767"/>
    <w:rPr>
      <w:rFonts w:ascii="Times New Roman" w:eastAsia="Times New Roman" w:hAnsi="Times New Roman"/>
      <w:b/>
      <w:bCs/>
      <w:sz w:val="24"/>
      <w:szCs w:val="24"/>
    </w:rPr>
  </w:style>
  <w:style w:type="numbering" w:customStyle="1" w:styleId="Bezlisty1">
    <w:name w:val="Bez listy1"/>
    <w:next w:val="Bezlisty"/>
    <w:uiPriority w:val="99"/>
    <w:semiHidden/>
    <w:unhideWhenUsed/>
    <w:rsid w:val="00F44767"/>
  </w:style>
  <w:style w:type="paragraph" w:styleId="Tytu">
    <w:name w:val="Title"/>
    <w:basedOn w:val="Normalny"/>
    <w:link w:val="TytuZnak"/>
    <w:qFormat/>
    <w:rsid w:val="00F44767"/>
    <w:pPr>
      <w:pageBreakBefore/>
      <w:jc w:val="center"/>
    </w:pPr>
    <w:rPr>
      <w:rFonts w:ascii="Arial" w:hAnsi="Arial" w:cs="Arial"/>
      <w:b/>
      <w:bCs/>
    </w:rPr>
  </w:style>
  <w:style w:type="character" w:customStyle="1" w:styleId="TytuZnak">
    <w:name w:val="Tytuł Znak"/>
    <w:link w:val="Tytu"/>
    <w:rsid w:val="00F44767"/>
    <w:rPr>
      <w:rFonts w:ascii="Arial" w:eastAsia="Times New Roman" w:hAnsi="Arial" w:cs="Arial"/>
      <w:b/>
      <w:bCs/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rsid w:val="00F44767"/>
    <w:pPr>
      <w:spacing w:line="360" w:lineRule="auto"/>
    </w:pPr>
    <w:rPr>
      <w:rFonts w:ascii="Arial" w:hAnsi="Arial" w:cs="Arial"/>
    </w:rPr>
  </w:style>
  <w:style w:type="character" w:customStyle="1" w:styleId="Tekstpodstawowy3Znak">
    <w:name w:val="Tekst podstawowy 3 Znak"/>
    <w:link w:val="Tekstpodstawowy3"/>
    <w:uiPriority w:val="99"/>
    <w:rsid w:val="00F44767"/>
    <w:rPr>
      <w:rFonts w:ascii="Arial" w:eastAsia="Times New Roman" w:hAnsi="Arial" w:cs="Arial"/>
      <w:sz w:val="24"/>
      <w:szCs w:val="24"/>
    </w:rPr>
  </w:style>
  <w:style w:type="paragraph" w:styleId="NormalnyWeb">
    <w:name w:val="Normal (Web)"/>
    <w:basedOn w:val="Normalny"/>
    <w:uiPriority w:val="99"/>
    <w:rsid w:val="00F44767"/>
    <w:pPr>
      <w:spacing w:before="100" w:beforeAutospacing="1" w:after="100" w:afterAutospacing="1"/>
      <w:jc w:val="left"/>
    </w:pPr>
  </w:style>
  <w:style w:type="paragraph" w:styleId="Bezodstpw">
    <w:name w:val="No Spacing"/>
    <w:qFormat/>
    <w:rsid w:val="00F44767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6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2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2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2B8820-977C-43FA-8B23-D3EADF428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426</Words>
  <Characters>2562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ŚLĄSKI UNIWERSYTET MEDYCZNY</vt:lpstr>
    </vt:vector>
  </TitlesOfParts>
  <Company>Śląski Uniwersytet Medyczny</Company>
  <LinksUpToDate>false</LinksUpToDate>
  <CharactersWithSpaces>2983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ŚLĄSKI UNIWERSYTET MEDYCZNY</dc:title>
  <dc:subject/>
  <dc:creator>Alicja Grzanka</dc:creator>
  <cp:keywords/>
  <cp:lastModifiedBy>Elżbieta Soczewica</cp:lastModifiedBy>
  <cp:revision>3</cp:revision>
  <cp:lastPrinted>2019-09-24T11:55:00Z</cp:lastPrinted>
  <dcterms:created xsi:type="dcterms:W3CDTF">2020-06-05T11:19:00Z</dcterms:created>
  <dcterms:modified xsi:type="dcterms:W3CDTF">2020-06-05T11:33:00Z</dcterms:modified>
</cp:coreProperties>
</file>